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C0722" w14:textId="77777777" w:rsidR="00B06955" w:rsidRPr="00A17BFF" w:rsidRDefault="00B67993" w:rsidP="00066C3A">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6AC5F3C8" w14:textId="77777777" w:rsidR="00DC2A28" w:rsidRDefault="00B6799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7262290" w14:textId="77777777" w:rsidR="00DC2A28" w:rsidRDefault="00B67993">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1D08BF2A" w14:textId="77777777" w:rsidR="00DC2A28" w:rsidRDefault="00B6799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495DB9F" w14:textId="77777777" w:rsidR="00B06955" w:rsidRPr="00A17BFF" w:rsidRDefault="00B06955" w:rsidP="00066C3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C2A28" w14:paraId="062381BA" w14:textId="77777777" w:rsidTr="00AA7CCB">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417041C" w14:textId="77777777" w:rsidR="00DC2A28" w:rsidRDefault="00B67993">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055322" w14:textId="77777777" w:rsidR="00DC2A28" w:rsidRDefault="00B67993">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152F23B" w14:textId="77777777" w:rsidR="00DC2A28" w:rsidRDefault="00B67993">
            <w:pPr>
              <w:jc w:val="center"/>
            </w:pPr>
            <w:r>
              <w:rPr>
                <w:rFonts w:ascii="Arial" w:hAnsi="Arial" w:cs="Arial"/>
                <w:b/>
                <w:bCs/>
                <w:color w:val="000000"/>
                <w:position w:val="-3"/>
                <w:sz w:val="20"/>
                <w:szCs w:val="20"/>
                <w:shd w:val="clear" w:color="auto" w:fill="AAAAAA"/>
              </w:rPr>
              <w:t>Opombe</w:t>
            </w:r>
          </w:p>
        </w:tc>
      </w:tr>
      <w:tr w:rsidR="00DC2A28" w14:paraId="32E48A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348135" w14:textId="77777777" w:rsidR="00DC2A28" w:rsidRDefault="00B6799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4D906A" w14:textId="4975DDC6" w:rsidR="00DC2A28" w:rsidRDefault="00B67993">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1389E" w14:textId="77777777" w:rsidR="00E1749F" w:rsidRDefault="00B6799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2AA1B41" w14:textId="49C9C82D" w:rsidR="00DC2A28" w:rsidRDefault="00B67993">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DC2A28" w14:paraId="5AD6C1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94400" w14:textId="77777777" w:rsidR="00DC2A28" w:rsidRDefault="00B67993">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259B1" w14:textId="5787BBF3" w:rsidR="00DC2A28" w:rsidRDefault="00B67993">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79CCA" w14:textId="77777777" w:rsidR="00DC2A28" w:rsidRDefault="00B67993">
            <w:pPr>
              <w:spacing w:before="135" w:after="135"/>
              <w:jc w:val="both"/>
              <w:textAlignment w:val="center"/>
            </w:pPr>
            <w:r>
              <w:rPr>
                <w:rFonts w:ascii="Arial" w:hAnsi="Arial" w:cs="Arial"/>
                <w:color w:val="000000"/>
                <w:position w:val="-2"/>
                <w:sz w:val="18"/>
                <w:szCs w:val="18"/>
              </w:rPr>
              <w:t>Izpolnjen, podpisan in žigosan.</w:t>
            </w:r>
          </w:p>
        </w:tc>
      </w:tr>
      <w:tr w:rsidR="00DC2A28" w14:paraId="4DED069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4EBAC" w14:textId="77777777" w:rsidR="00DC2A28" w:rsidRDefault="00B67993">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21368" w14:textId="0D4231EC" w:rsidR="00DC2A28" w:rsidRDefault="00B67993">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F423D" w14:textId="18E606EC" w:rsidR="00DC2A28" w:rsidRDefault="00B67993">
            <w:pPr>
              <w:spacing w:before="135" w:after="135"/>
              <w:jc w:val="both"/>
              <w:textAlignment w:val="center"/>
            </w:pPr>
            <w:r>
              <w:rPr>
                <w:rFonts w:ascii="Arial" w:hAnsi="Arial" w:cs="Arial"/>
                <w:color w:val="000000"/>
                <w:position w:val="-2"/>
                <w:sz w:val="18"/>
                <w:szCs w:val="18"/>
              </w:rPr>
              <w:t>Izpolnjen .xml, uvoziti v e-Oddajo</w:t>
            </w:r>
            <w:r w:rsidR="00D91E03">
              <w:rPr>
                <w:rFonts w:ascii="Arial" w:hAnsi="Arial" w:cs="Arial"/>
                <w:color w:val="000000"/>
                <w:position w:val="-2"/>
                <w:sz w:val="18"/>
                <w:szCs w:val="18"/>
              </w:rPr>
              <w:t xml:space="preserve"> ali priložen pdf</w:t>
            </w:r>
          </w:p>
        </w:tc>
      </w:tr>
      <w:tr w:rsidR="00DC2A28" w14:paraId="29AF74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3709B" w14:textId="77777777" w:rsidR="00DC2A28" w:rsidRDefault="00B67993">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3AD4A" w14:textId="20AD8B1B" w:rsidR="00DC2A28" w:rsidRDefault="00B67993">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BFEEC" w14:textId="77777777" w:rsidR="00DC2A28" w:rsidRDefault="00B67993">
            <w:pPr>
              <w:spacing w:before="135" w:after="135"/>
              <w:jc w:val="both"/>
              <w:textAlignment w:val="center"/>
            </w:pPr>
            <w:r>
              <w:rPr>
                <w:rFonts w:ascii="Arial" w:hAnsi="Arial" w:cs="Arial"/>
                <w:color w:val="000000"/>
                <w:position w:val="-2"/>
                <w:sz w:val="18"/>
                <w:szCs w:val="18"/>
              </w:rPr>
              <w:t>Izpolnjen, podpisan in žigosan.</w:t>
            </w:r>
          </w:p>
        </w:tc>
      </w:tr>
      <w:tr w:rsidR="00DC2A28" w14:paraId="5FA03B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7125E" w14:textId="77777777" w:rsidR="00DC2A28" w:rsidRDefault="00B67993">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88E11" w14:textId="3CBE4301" w:rsidR="00DC2A28" w:rsidRDefault="00B67993">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F0DED" w14:textId="77777777" w:rsidR="00DC2A28" w:rsidRDefault="00B67993">
            <w:pPr>
              <w:spacing w:before="135" w:after="135"/>
              <w:jc w:val="both"/>
              <w:textAlignment w:val="center"/>
            </w:pPr>
            <w:r>
              <w:rPr>
                <w:rFonts w:ascii="Arial" w:hAnsi="Arial" w:cs="Arial"/>
                <w:color w:val="000000"/>
                <w:position w:val="-2"/>
                <w:sz w:val="18"/>
                <w:szCs w:val="18"/>
              </w:rPr>
              <w:t>Izpolnjen, podpisan in žigosan. </w:t>
            </w:r>
          </w:p>
          <w:p w14:paraId="44D5F837" w14:textId="77777777" w:rsidR="00DC2A28" w:rsidRDefault="00B6799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C2A28" w14:paraId="63C049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62824" w14:textId="77777777" w:rsidR="00DC2A28" w:rsidRDefault="00B67993">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EBB27" w14:textId="722F3C9B" w:rsidR="00DC2A28" w:rsidRDefault="00B67993">
            <w:r>
              <w:rPr>
                <w:rFonts w:ascii="Arial" w:hAnsi="Arial" w:cs="Arial"/>
                <w:color w:val="000000"/>
                <w:position w:val="-2"/>
                <w:sz w:val="18"/>
                <w:szCs w:val="18"/>
              </w:rPr>
              <w:t>Referenčna lista gospodarskega subjekta</w:t>
            </w:r>
            <w:r w:rsidR="007D6A6E">
              <w:rPr>
                <w:rFonts w:ascii="Arial" w:hAnsi="Arial" w:cs="Arial"/>
                <w:color w:val="000000"/>
                <w:position w:val="-2"/>
                <w:sz w:val="18"/>
                <w:szCs w:val="18"/>
              </w:rPr>
              <w:t xml:space="preserve"> in optični odčitek (skenogram) </w:t>
            </w:r>
            <w:r w:rsidR="007D6A6E" w:rsidRPr="00DC1353">
              <w:rPr>
                <w:rFonts w:ascii="Arial" w:hAnsi="Arial" w:cs="Arial"/>
                <w:color w:val="000000"/>
                <w:position w:val="-2"/>
                <w:sz w:val="18"/>
                <w:szCs w:val="18"/>
              </w:rPr>
              <w:t>soglasja Ministrstva za kulturo in naslovne strani zaključnega poročila o izvedenih arheoloških raziskavah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C3CE3" w14:textId="77777777" w:rsidR="00DC2A28" w:rsidRDefault="00B6799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D40E0">
              <w:rPr>
                <w:rFonts w:ascii="Arial" w:hAnsi="Arial" w:cs="Arial"/>
                <w:color w:val="000000"/>
                <w:position w:val="-2"/>
                <w:sz w:val="18"/>
                <w:szCs w:val="18"/>
              </w:rPr>
              <w:t>, podpisan in žigosan.</w:t>
            </w:r>
          </w:p>
          <w:p w14:paraId="2EBEAB59" w14:textId="757130DF" w:rsidR="007D6A6E" w:rsidRPr="007D6A6E" w:rsidRDefault="007D6A6E">
            <w:pPr>
              <w:spacing w:before="135" w:after="135"/>
              <w:jc w:val="both"/>
              <w:textAlignment w:val="center"/>
              <w:rPr>
                <w:rFonts w:ascii="Arial" w:hAnsi="Arial" w:cs="Arial"/>
                <w:sz w:val="18"/>
                <w:szCs w:val="18"/>
              </w:rPr>
            </w:pPr>
            <w:r w:rsidRPr="007D6A6E">
              <w:rPr>
                <w:rFonts w:ascii="Arial" w:hAnsi="Arial" w:cs="Arial"/>
                <w:sz w:val="18"/>
                <w:szCs w:val="18"/>
              </w:rPr>
              <w:t>Priložena dokazila</w:t>
            </w:r>
          </w:p>
        </w:tc>
      </w:tr>
      <w:tr w:rsidR="00DC2A28" w14:paraId="1A908CF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2865B" w14:textId="77777777" w:rsidR="00DC2A28" w:rsidRDefault="00B67993">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92C9F" w14:textId="7220BFC9" w:rsidR="00DC2A28" w:rsidRDefault="007D6A6E">
            <w:r w:rsidRPr="007D6A6E">
              <w:rPr>
                <w:rFonts w:ascii="Arial" w:hAnsi="Arial" w:cs="Arial"/>
                <w:color w:val="000000"/>
                <w:position w:val="-2"/>
                <w:sz w:val="18"/>
                <w:szCs w:val="18"/>
              </w:rPr>
              <w:t>Izjava o izpolnjevanju tehničnih in kadrovskih zmogljivosti za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1A840" w14:textId="295A9EBB" w:rsidR="006D40E0" w:rsidRPr="007D6A6E" w:rsidRDefault="00B6799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C2A28" w14:paraId="233B345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63582" w14:textId="35F34D9E" w:rsidR="00DC2A28" w:rsidRDefault="004E610B">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F746C" w14:textId="46CA507F" w:rsidR="00DC2A28" w:rsidRDefault="00B67993">
            <w:r>
              <w:rPr>
                <w:rFonts w:ascii="Arial" w:hAnsi="Arial" w:cs="Arial"/>
                <w:color w:val="000000"/>
                <w:position w:val="-2"/>
                <w:sz w:val="18"/>
                <w:szCs w:val="18"/>
              </w:rPr>
              <w:t>Vzorec bančne garancije / kavcijskega zavarovanja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235EB" w14:textId="4E20C58D" w:rsidR="00DC2A28" w:rsidRDefault="004E610B">
            <w:pPr>
              <w:spacing w:before="135" w:after="135"/>
              <w:jc w:val="both"/>
              <w:textAlignment w:val="center"/>
            </w:pPr>
            <w:r>
              <w:rPr>
                <w:rFonts w:ascii="Arial" w:hAnsi="Arial" w:cs="Arial"/>
                <w:color w:val="000000"/>
                <w:position w:val="-2"/>
                <w:sz w:val="18"/>
                <w:szCs w:val="18"/>
              </w:rPr>
              <w:t>Ni potrebno predložiti v ponudbi</w:t>
            </w:r>
          </w:p>
        </w:tc>
      </w:tr>
      <w:tr w:rsidR="00DC2A28" w14:paraId="5EE67A8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2C6E4" w14:textId="5A47A41D" w:rsidR="00DC2A28" w:rsidRDefault="004E610B">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4ECE6" w14:textId="5A7EF32C" w:rsidR="00DC2A28" w:rsidRDefault="00B67993">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105C1" w14:textId="77777777" w:rsidR="00DC2A28" w:rsidRDefault="00B67993">
            <w:pPr>
              <w:spacing w:before="135" w:after="135"/>
              <w:jc w:val="both"/>
              <w:textAlignment w:val="center"/>
            </w:pPr>
            <w:r>
              <w:rPr>
                <w:rFonts w:ascii="Arial" w:hAnsi="Arial" w:cs="Arial"/>
                <w:color w:val="000000"/>
                <w:position w:val="-2"/>
                <w:sz w:val="18"/>
                <w:szCs w:val="18"/>
              </w:rPr>
              <w:t>Izpolnjen, podpisan in žigosan.</w:t>
            </w:r>
          </w:p>
        </w:tc>
      </w:tr>
      <w:tr w:rsidR="00DC2A28" w14:paraId="49B2DF0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87154" w14:textId="096FC9F9" w:rsidR="00DC2A28" w:rsidRDefault="00B67993">
            <w:r>
              <w:rPr>
                <w:rFonts w:ascii="Arial" w:hAnsi="Arial" w:cs="Arial"/>
                <w:color w:val="000000"/>
                <w:position w:val="-2"/>
                <w:sz w:val="18"/>
                <w:szCs w:val="18"/>
              </w:rPr>
              <w:t>1</w:t>
            </w:r>
            <w:r w:rsidR="004E610B">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071E4" w14:textId="5343D36C" w:rsidR="00DC2A28" w:rsidRDefault="00B67993">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E1184" w14:textId="77777777" w:rsidR="00DC2A28" w:rsidRDefault="00B67993">
            <w:pPr>
              <w:spacing w:before="135" w:after="135"/>
              <w:jc w:val="both"/>
              <w:textAlignment w:val="center"/>
            </w:pPr>
            <w:r>
              <w:rPr>
                <w:rFonts w:ascii="Arial" w:hAnsi="Arial" w:cs="Arial"/>
                <w:color w:val="000000"/>
                <w:position w:val="-2"/>
                <w:sz w:val="18"/>
                <w:szCs w:val="18"/>
              </w:rPr>
              <w:t>Izpolnjen, podpisan in žigosan.</w:t>
            </w:r>
          </w:p>
        </w:tc>
      </w:tr>
      <w:tr w:rsidR="00DC2A28" w14:paraId="21BF1E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3D75A" w14:textId="20A41C57" w:rsidR="00DC2A28" w:rsidRDefault="00B67993">
            <w:r>
              <w:rPr>
                <w:rFonts w:ascii="Arial" w:hAnsi="Arial" w:cs="Arial"/>
                <w:color w:val="000000"/>
                <w:position w:val="-2"/>
                <w:sz w:val="18"/>
                <w:szCs w:val="18"/>
              </w:rPr>
              <w:t>1</w:t>
            </w:r>
            <w:r w:rsidR="004E610B">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98B88" w14:textId="258648BB" w:rsidR="00DC2A28" w:rsidRDefault="00B67993">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5BFF4" w14:textId="77777777" w:rsidR="006D40E0" w:rsidRDefault="00B6799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393AD9B7" w14:textId="2BA0E7B4" w:rsidR="00DC2A28" w:rsidRDefault="00B67993">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DC2A28" w14:paraId="5DB941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FAE54A" w14:textId="52E00900" w:rsidR="00DC2A28" w:rsidRDefault="00B67993">
            <w:r>
              <w:rPr>
                <w:rFonts w:ascii="Arial" w:hAnsi="Arial" w:cs="Arial"/>
                <w:color w:val="000000"/>
                <w:position w:val="-2"/>
                <w:sz w:val="18"/>
                <w:szCs w:val="18"/>
              </w:rPr>
              <w:t>1</w:t>
            </w:r>
            <w:r w:rsidR="004E610B">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B15E3" w14:textId="2B00FBAF" w:rsidR="00DC2A28" w:rsidRDefault="00B67993">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35C50" w14:textId="1D6D7C8D" w:rsidR="00DC2A28" w:rsidRDefault="00B67993">
            <w:pPr>
              <w:spacing w:before="135" w:after="135"/>
              <w:jc w:val="both"/>
              <w:textAlignment w:val="center"/>
            </w:pPr>
            <w:r>
              <w:rPr>
                <w:rFonts w:ascii="Arial" w:hAnsi="Arial" w:cs="Arial"/>
                <w:color w:val="000000"/>
                <w:position w:val="-2"/>
                <w:sz w:val="18"/>
                <w:szCs w:val="18"/>
              </w:rPr>
              <w:t>Izpolnjen, podpisan in žigosan</w:t>
            </w:r>
            <w:r w:rsidR="006D40E0">
              <w:rPr>
                <w:rFonts w:ascii="Arial" w:hAnsi="Arial" w:cs="Arial"/>
                <w:color w:val="000000"/>
                <w:position w:val="-2"/>
                <w:sz w:val="18"/>
                <w:szCs w:val="18"/>
              </w:rPr>
              <w:t>.</w:t>
            </w:r>
          </w:p>
        </w:tc>
      </w:tr>
      <w:tr w:rsidR="00DC2A28" w14:paraId="224E0A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EEC2E" w14:textId="77777777" w:rsidR="00DC2A28" w:rsidRDefault="00B67993">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875970" w14:textId="04473DCE" w:rsidR="00DC2A28" w:rsidRDefault="00B67993">
            <w:r>
              <w:rPr>
                <w:rFonts w:ascii="Arial" w:hAnsi="Arial" w:cs="Arial"/>
                <w:color w:val="000000"/>
                <w:position w:val="-2"/>
                <w:sz w:val="18"/>
                <w:szCs w:val="18"/>
              </w:rPr>
              <w:t>Neblokiranost poslovnih računov oziroma poravnane dospele obveznosti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EBE0F" w14:textId="27B42B75" w:rsidR="00DC2A28" w:rsidRPr="006D40E0" w:rsidRDefault="006D40E0">
            <w:pPr>
              <w:rPr>
                <w:rFonts w:ascii="Arial" w:hAnsi="Arial" w:cs="Arial"/>
                <w:sz w:val="18"/>
                <w:szCs w:val="18"/>
              </w:rPr>
            </w:pPr>
            <w:r w:rsidRPr="006D40E0">
              <w:rPr>
                <w:rFonts w:ascii="Arial" w:hAnsi="Arial" w:cs="Arial"/>
                <w:sz w:val="18"/>
                <w:szCs w:val="18"/>
              </w:rPr>
              <w:t>Priložena dokazila.</w:t>
            </w:r>
          </w:p>
        </w:tc>
      </w:tr>
      <w:tr w:rsidR="00DC2A28" w14:paraId="7891F9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565BC" w14:textId="77777777" w:rsidR="00DC2A28" w:rsidRDefault="00B67993">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CB604" w14:textId="45F3E1A6" w:rsidR="00DC2A28" w:rsidRDefault="00B67993">
            <w:r>
              <w:rPr>
                <w:rFonts w:ascii="Arial" w:hAnsi="Arial" w:cs="Arial"/>
                <w:color w:val="000000"/>
                <w:position w:val="-2"/>
                <w:sz w:val="18"/>
                <w:szCs w:val="18"/>
              </w:rPr>
              <w:t>Bonitetna ocena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F6D55" w14:textId="69B69B37" w:rsidR="00DC2A28" w:rsidRDefault="006D40E0">
            <w:r w:rsidRPr="006D40E0">
              <w:rPr>
                <w:rFonts w:ascii="Arial" w:hAnsi="Arial" w:cs="Arial"/>
                <w:sz w:val="18"/>
                <w:szCs w:val="18"/>
              </w:rPr>
              <w:t>Priložena dokazila.</w:t>
            </w:r>
          </w:p>
        </w:tc>
      </w:tr>
      <w:tr w:rsidR="00DC2A28" w14:paraId="7A0556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0DD94" w14:textId="77777777" w:rsidR="00DC2A28" w:rsidRDefault="00B6799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B121B3" w14:textId="69AF7FE1" w:rsidR="00DC2A28" w:rsidRDefault="00B67993">
            <w:r>
              <w:rPr>
                <w:rFonts w:ascii="Arial" w:hAnsi="Arial" w:cs="Arial"/>
                <w:color w:val="000000"/>
                <w:position w:val="-2"/>
                <w:sz w:val="18"/>
                <w:szCs w:val="18"/>
              </w:rPr>
              <w:t xml:space="preserve">Vzorec pogodbe: </w:t>
            </w:r>
            <w:r w:rsidR="006D40E0">
              <w:rPr>
                <w:rFonts w:ascii="Arial" w:hAnsi="Arial" w:cs="Arial"/>
                <w:color w:val="000000"/>
                <w:position w:val="-2"/>
                <w:sz w:val="18"/>
                <w:szCs w:val="18"/>
              </w:rPr>
              <w:t xml:space="preserve">Pogodba </w:t>
            </w:r>
            <w:r w:rsidR="007D6A6E">
              <w:rPr>
                <w:rFonts w:ascii="Arial" w:hAnsi="Arial" w:cs="Arial"/>
                <w:color w:val="000000"/>
                <w:position w:val="-2"/>
                <w:sz w:val="18"/>
                <w:szCs w:val="18"/>
              </w:rPr>
              <w:t>o izvedbi arheoloških raziskav v okviru projekta celovite prenove objekta Servitski samostan v Kopru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6ACF1" w14:textId="77F1A776" w:rsidR="00DC2A28" w:rsidRDefault="004E610B">
            <w:pPr>
              <w:spacing w:before="135" w:after="135"/>
              <w:jc w:val="both"/>
              <w:textAlignment w:val="center"/>
            </w:pPr>
            <w:r>
              <w:rPr>
                <w:rFonts w:ascii="Arial" w:hAnsi="Arial" w:cs="Arial"/>
                <w:color w:val="000000"/>
                <w:position w:val="-2"/>
                <w:sz w:val="18"/>
                <w:szCs w:val="18"/>
              </w:rPr>
              <w:t>Ni potrebno predložiti v ponudbi.</w:t>
            </w:r>
          </w:p>
        </w:tc>
      </w:tr>
      <w:tr w:rsidR="006D40E0" w14:paraId="6CDA0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C25AE8" w14:textId="3AFEB6D0" w:rsidR="006D40E0" w:rsidRDefault="006D40E0" w:rsidP="006D40E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26396B" w14:textId="470C83E9" w:rsidR="006D40E0" w:rsidRPr="006D40E0" w:rsidRDefault="007D6A6E" w:rsidP="006D40E0">
            <w:pPr>
              <w:rPr>
                <w:rFonts w:ascii="Arial" w:hAnsi="Arial" w:cs="Arial"/>
                <w:color w:val="000000" w:themeColor="text1"/>
                <w:position w:val="-2"/>
                <w:sz w:val="18"/>
                <w:szCs w:val="18"/>
              </w:rPr>
            </w:pPr>
            <w:r>
              <w:rPr>
                <w:rFonts w:ascii="Arial" w:hAnsi="Arial" w:cs="Arial"/>
                <w:color w:val="000000" w:themeColor="text1"/>
                <w:position w:val="-2"/>
                <w:sz w:val="18"/>
                <w:szCs w:val="18"/>
              </w:rPr>
              <w:t>Popis storitev s ponudbenim predračunom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58E1F" w14:textId="7207A5DE" w:rsidR="006D40E0" w:rsidRPr="006D40E0" w:rsidRDefault="007D6A6E" w:rsidP="006D40E0">
            <w:pPr>
              <w:spacing w:before="135" w:after="135"/>
              <w:jc w:val="both"/>
              <w:textAlignment w:val="center"/>
              <w:rPr>
                <w:rFonts w:ascii="Arial" w:hAnsi="Arial" w:cs="Arial"/>
                <w:color w:val="000000" w:themeColor="text1"/>
                <w:sz w:val="18"/>
                <w:szCs w:val="18"/>
              </w:rPr>
            </w:pPr>
            <w:r>
              <w:rPr>
                <w:rFonts w:ascii="Arial" w:hAnsi="Arial" w:cs="Arial"/>
                <w:color w:val="000000"/>
                <w:position w:val="-2"/>
                <w:sz w:val="18"/>
                <w:szCs w:val="18"/>
              </w:rPr>
              <w:t>Izpolnjen in predložen v pdf. obliki in xls. obliki.</w:t>
            </w:r>
          </w:p>
        </w:tc>
      </w:tr>
    </w:tbl>
    <w:p w14:paraId="39C1C7B2" w14:textId="77777777" w:rsidR="00DC2A28" w:rsidRDefault="00DC2A28">
      <w:pPr>
        <w:sectPr w:rsidR="00DC2A28" w:rsidSect="00D931BF">
          <w:headerReference w:type="even" r:id="rId8"/>
          <w:headerReference w:type="default" r:id="rId9"/>
          <w:footerReference w:type="default" r:id="rId10"/>
          <w:headerReference w:type="first" r:id="rId11"/>
          <w:pgSz w:w="11906" w:h="16838"/>
          <w:pgMar w:top="1418" w:right="1418" w:bottom="1418" w:left="1418" w:header="567" w:footer="680" w:gutter="0"/>
          <w:cols w:space="708"/>
          <w:docGrid w:linePitch="360"/>
        </w:sectPr>
      </w:pPr>
    </w:p>
    <w:p w14:paraId="5A16D566" w14:textId="77777777" w:rsidR="00B06955" w:rsidRDefault="00B67993" w:rsidP="00066C3A">
      <w:pPr>
        <w:spacing w:after="0"/>
        <w:jc w:val="right"/>
        <w:rPr>
          <w:rFonts w:ascii="Arial" w:hAnsi="Arial" w:cs="Arial"/>
          <w:sz w:val="18"/>
          <w:szCs w:val="18"/>
        </w:rPr>
      </w:pPr>
      <w:r w:rsidRPr="00590863">
        <w:rPr>
          <w:rFonts w:ascii="Arial" w:hAnsi="Arial" w:cs="Arial"/>
          <w:sz w:val="18"/>
          <w:szCs w:val="18"/>
        </w:rPr>
        <w:lastRenderedPageBreak/>
        <w:t>Obrazec št: 1</w:t>
      </w:r>
    </w:p>
    <w:p w14:paraId="61021BAB" w14:textId="77777777" w:rsidR="004969BD" w:rsidRPr="00590863" w:rsidRDefault="004969BD" w:rsidP="00066C3A">
      <w:pPr>
        <w:spacing w:after="0"/>
        <w:jc w:val="right"/>
        <w:rPr>
          <w:rFonts w:ascii="Arial" w:hAnsi="Arial" w:cs="Arial"/>
          <w:sz w:val="18"/>
          <w:szCs w:val="18"/>
        </w:rPr>
      </w:pPr>
    </w:p>
    <w:p w14:paraId="24F7CA7A" w14:textId="77777777" w:rsidR="00B06955" w:rsidRDefault="00B67993" w:rsidP="00066C3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C8BFF34" w14:textId="459B4E7D" w:rsidR="00DC2A28" w:rsidRDefault="00B6799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osnovi povabila za naročilo </w:t>
      </w:r>
      <w:r w:rsidRPr="00BC5D29">
        <w:rPr>
          <w:rFonts w:ascii="Arial" w:hAnsi="Arial" w:cs="Arial"/>
          <w:b/>
          <w:bCs/>
          <w:color w:val="000000"/>
          <w:sz w:val="18"/>
          <w:szCs w:val="18"/>
        </w:rPr>
        <w:t>»</w:t>
      </w:r>
      <w:r w:rsidR="00BC5D29" w:rsidRPr="00BC5D29">
        <w:rPr>
          <w:rFonts w:ascii="Arial" w:hAnsi="Arial" w:cs="Arial"/>
          <w:b/>
          <w:bCs/>
          <w:color w:val="000000"/>
          <w:sz w:val="18"/>
          <w:szCs w:val="18"/>
        </w:rPr>
        <w:t>Izvedba arheoloških raziskav v okviru projekta celovite prenove objekta Servitski samostan v Kopru</w:t>
      </w:r>
      <w:r w:rsidRPr="00BC5D29">
        <w:rPr>
          <w:rFonts w:ascii="Arial" w:hAnsi="Arial" w:cs="Arial"/>
          <w:b/>
          <w:bCs/>
          <w:color w:val="000000"/>
          <w:sz w:val="18"/>
          <w:szCs w:val="18"/>
        </w:rPr>
        <w:t>«</w:t>
      </w:r>
      <w:r>
        <w:rPr>
          <w:rFonts w:ascii="Arial" w:hAnsi="Arial" w:cs="Arial"/>
          <w:color w:val="000000"/>
          <w:sz w:val="18"/>
          <w:szCs w:val="18"/>
        </w:rPr>
        <w:t xml:space="preserve"> dajemo ponudbo, kot sledi:</w:t>
      </w:r>
    </w:p>
    <w:p w14:paraId="61CA3C90" w14:textId="4A8F4C50" w:rsidR="00DC2A28" w:rsidRDefault="00B6799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C2A28" w14:paraId="3EE10C0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8255E0" w14:textId="77777777" w:rsidR="00DC2A28" w:rsidRDefault="00B6799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54BFD" w14:textId="77777777" w:rsidR="00DC2A28" w:rsidRDefault="00B67993">
            <w:r>
              <w:rPr>
                <w:rFonts w:ascii="Arial" w:hAnsi="Arial" w:cs="Arial"/>
                <w:color w:val="000000"/>
                <w:position w:val="-2"/>
                <w:sz w:val="18"/>
                <w:szCs w:val="18"/>
              </w:rPr>
              <w:t> </w:t>
            </w:r>
          </w:p>
        </w:tc>
      </w:tr>
      <w:tr w:rsidR="00DC2A28" w14:paraId="26358C6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97C176" w14:textId="77777777" w:rsidR="00DC2A28" w:rsidRDefault="00B6799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E59FF1" w14:textId="77777777" w:rsidR="00DC2A28" w:rsidRDefault="00B67993">
            <w:r>
              <w:rPr>
                <w:rFonts w:ascii="Arial" w:hAnsi="Arial" w:cs="Arial"/>
                <w:color w:val="000000"/>
                <w:position w:val="-2"/>
                <w:sz w:val="18"/>
                <w:szCs w:val="18"/>
              </w:rPr>
              <w:t> </w:t>
            </w:r>
          </w:p>
        </w:tc>
      </w:tr>
    </w:tbl>
    <w:p w14:paraId="6F576F67" w14:textId="77777777" w:rsidR="00DC2A28" w:rsidRDefault="00B67993">
      <w:pPr>
        <w:spacing w:before="225" w:after="225" w:line="240" w:lineRule="auto"/>
        <w:jc w:val="both"/>
      </w:pPr>
      <w:r>
        <w:rPr>
          <w:rFonts w:ascii="Arial" w:hAnsi="Arial" w:cs="Arial"/>
          <w:color w:val="000000"/>
          <w:sz w:val="18"/>
          <w:szCs w:val="18"/>
        </w:rPr>
        <w:t>Ponudbo oddajamo (ustrezno označite):</w:t>
      </w:r>
    </w:p>
    <w:p w14:paraId="0859C087" w14:textId="77777777" w:rsidR="00DC2A28" w:rsidRDefault="00B67993" w:rsidP="00A30507">
      <w:pPr>
        <w:spacing w:before="120" w:after="120" w:line="240" w:lineRule="auto"/>
        <w:jc w:val="both"/>
      </w:pPr>
      <w:r>
        <w:fldChar w:fldCharType="begin">
          <w:ffData>
            <w:name w:val="cbox16447a963be5ae"/>
            <w:enabled/>
            <w:calcOnExit w:val="0"/>
            <w:checkBox>
              <w:sizeAuto/>
              <w:default w:val="0"/>
            </w:checkBox>
          </w:ffData>
        </w:fldChar>
      </w:r>
      <w:bookmarkStart w:id="0" w:name="cbox16447a963be5ae"/>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763BA320" w14:textId="77777777" w:rsidR="00DC2A28" w:rsidRDefault="00B67993" w:rsidP="00A30507">
      <w:pPr>
        <w:spacing w:before="120" w:after="120" w:line="240" w:lineRule="auto"/>
        <w:jc w:val="both"/>
      </w:pPr>
      <w:r>
        <w:fldChar w:fldCharType="begin">
          <w:ffData>
            <w:name w:val="cbox16447a963be94a"/>
            <w:enabled/>
            <w:calcOnExit w:val="0"/>
            <w:checkBox>
              <w:sizeAuto/>
              <w:default w:val="0"/>
            </w:checkBox>
          </w:ffData>
        </w:fldChar>
      </w:r>
      <w:bookmarkStart w:id="1" w:name="cbox16447a963be94a"/>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8EE09A5" w14:textId="77777777" w:rsidR="00DC2A28" w:rsidRDefault="00B67993" w:rsidP="00A30507">
      <w:pPr>
        <w:spacing w:before="120" w:after="120" w:line="240" w:lineRule="auto"/>
        <w:jc w:val="both"/>
      </w:pPr>
      <w:r>
        <w:fldChar w:fldCharType="begin">
          <w:ffData>
            <w:name w:val="cbox16447a963bed58"/>
            <w:enabled/>
            <w:calcOnExit w:val="0"/>
            <w:checkBox>
              <w:sizeAuto/>
              <w:default w:val="0"/>
            </w:checkBox>
          </w:ffData>
        </w:fldChar>
      </w:r>
      <w:bookmarkStart w:id="2" w:name="cbox16447a963bed58"/>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EF4E512" w14:textId="77777777" w:rsidR="00DC2A28" w:rsidRDefault="00B67993" w:rsidP="00A30507">
      <w:pPr>
        <w:spacing w:before="120" w:after="120" w:line="240" w:lineRule="auto"/>
        <w:jc w:val="both"/>
      </w:pPr>
      <w:r>
        <w:fldChar w:fldCharType="begin">
          <w:ffData>
            <w:name w:val="cbox16447a963bf082"/>
            <w:enabled/>
            <w:calcOnExit w:val="0"/>
            <w:checkBox>
              <w:sizeAuto/>
              <w:default w:val="0"/>
            </w:checkBox>
          </w:ffData>
        </w:fldChar>
      </w:r>
      <w:bookmarkStart w:id="3" w:name="cbox16447a963bf082"/>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404AD1E" w14:textId="432F64AA" w:rsidR="00DC2A28" w:rsidRDefault="00B6799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280"/>
        <w:gridCol w:w="1984"/>
        <w:gridCol w:w="1203"/>
        <w:gridCol w:w="1591"/>
      </w:tblGrid>
      <w:tr w:rsidR="00BC5D29" w14:paraId="533A97E1" w14:textId="77777777" w:rsidTr="00BC5D29">
        <w:tc>
          <w:tcPr>
            <w:tcW w:w="236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2FEC1B" w14:textId="223651C2" w:rsidR="00BC5D29" w:rsidRDefault="00BC5D29" w:rsidP="00BC5D29">
            <w:pPr>
              <w:jc w:val="center"/>
            </w:pPr>
            <w:r>
              <w:rPr>
                <w:rFonts w:ascii="Arial" w:hAnsi="Arial" w:cs="Arial"/>
                <w:b/>
                <w:bCs/>
                <w:color w:val="000000"/>
                <w:position w:val="-2"/>
                <w:sz w:val="18"/>
                <w:szCs w:val="18"/>
                <w:shd w:val="clear" w:color="auto" w:fill="D1D1D1"/>
              </w:rPr>
              <w:t>Postavka</w:t>
            </w:r>
          </w:p>
        </w:tc>
        <w:tc>
          <w:tcPr>
            <w:tcW w:w="109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819D3B" w14:textId="77777777" w:rsidR="00BC5D29" w:rsidRDefault="00BC5D29" w:rsidP="00066C3A">
            <w:pPr>
              <w:jc w:val="center"/>
            </w:pPr>
            <w:r>
              <w:rPr>
                <w:rFonts w:ascii="Arial" w:hAnsi="Arial" w:cs="Arial"/>
                <w:b/>
                <w:bCs/>
                <w:color w:val="000000"/>
                <w:position w:val="-2"/>
                <w:sz w:val="18"/>
                <w:szCs w:val="18"/>
                <w:shd w:val="clear" w:color="auto" w:fill="D1D1D1"/>
              </w:rPr>
              <w:t>Vrednost brez DDV</w:t>
            </w:r>
          </w:p>
        </w:tc>
        <w:tc>
          <w:tcPr>
            <w:tcW w:w="66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79969B" w14:textId="77777777" w:rsidR="00BC5D29" w:rsidRDefault="00BC5D29" w:rsidP="00066C3A">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939EA8" w14:textId="77777777" w:rsidR="00BC5D29" w:rsidRDefault="00BC5D29" w:rsidP="00066C3A">
            <w:pPr>
              <w:jc w:val="center"/>
            </w:pPr>
            <w:r>
              <w:rPr>
                <w:rFonts w:ascii="Arial" w:hAnsi="Arial" w:cs="Arial"/>
                <w:b/>
                <w:bCs/>
                <w:color w:val="000000"/>
                <w:position w:val="-2"/>
                <w:sz w:val="18"/>
                <w:szCs w:val="18"/>
                <w:shd w:val="clear" w:color="auto" w:fill="D1D1D1"/>
              </w:rPr>
              <w:t>Vrednost z DDV</w:t>
            </w:r>
          </w:p>
        </w:tc>
      </w:tr>
      <w:tr w:rsidR="00BC5D29" w14:paraId="49C4F596" w14:textId="77777777" w:rsidTr="00BC5D29">
        <w:tc>
          <w:tcPr>
            <w:tcW w:w="23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59F814" w14:textId="4EAB37A3" w:rsidR="00BC5D29" w:rsidRDefault="00BC5D29" w:rsidP="00066C3A">
            <w:r w:rsidRPr="00BC5D29">
              <w:rPr>
                <w:rFonts w:ascii="Arial" w:hAnsi="Arial" w:cs="Arial"/>
                <w:color w:val="000000"/>
                <w:position w:val="-2"/>
                <w:sz w:val="18"/>
                <w:szCs w:val="18"/>
              </w:rPr>
              <w:t>Izvedba arheoloških raziskav v okviru projekta celovite prenove objekta Servitski samostan v Kopru</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ED23D" w14:textId="77777777" w:rsidR="00BC5D29" w:rsidRDefault="00BC5D29" w:rsidP="00066C3A">
            <w:r>
              <w:rPr>
                <w:rFonts w:ascii="Arial" w:hAnsi="Arial" w:cs="Arial"/>
                <w:color w:val="000000"/>
                <w:position w:val="-2"/>
                <w:sz w:val="18"/>
                <w:szCs w:val="18"/>
              </w:rPr>
              <w:t> </w:t>
            </w:r>
          </w:p>
        </w:tc>
        <w:tc>
          <w:tcPr>
            <w:tcW w:w="6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41FC3" w14:textId="77777777" w:rsidR="00BC5D29" w:rsidRDefault="00BC5D29" w:rsidP="00066C3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35F1F" w14:textId="77777777" w:rsidR="00BC5D29" w:rsidRDefault="00BC5D29" w:rsidP="00066C3A">
            <w:r>
              <w:rPr>
                <w:rFonts w:ascii="Arial" w:hAnsi="Arial" w:cs="Arial"/>
                <w:color w:val="000000"/>
                <w:position w:val="-2"/>
                <w:sz w:val="18"/>
                <w:szCs w:val="18"/>
              </w:rPr>
              <w:t> </w:t>
            </w:r>
          </w:p>
        </w:tc>
      </w:tr>
    </w:tbl>
    <w:p w14:paraId="240E66B7" w14:textId="77777777" w:rsidR="00BC5D29" w:rsidRDefault="00BC5D29" w:rsidP="00BC5D29">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09AE1FBC" w14:textId="3D4F7233" w:rsidR="004969BD" w:rsidRDefault="004969BD" w:rsidP="00893BA7">
      <w:pPr>
        <w:spacing w:before="225" w:after="120" w:line="240" w:lineRule="auto"/>
        <w:jc w:val="both"/>
        <w:rPr>
          <w:rFonts w:ascii="Arial" w:hAnsi="Arial" w:cs="Arial"/>
          <w:b/>
          <w:bCs/>
          <w:color w:val="000000"/>
          <w:sz w:val="18"/>
          <w:szCs w:val="18"/>
        </w:rPr>
      </w:pPr>
      <w:r>
        <w:rPr>
          <w:rFonts w:ascii="Arial" w:hAnsi="Arial" w:cs="Arial"/>
          <w:b/>
          <w:bCs/>
          <w:color w:val="000000"/>
          <w:sz w:val="18"/>
          <w:szCs w:val="18"/>
        </w:rPr>
        <w:t xml:space="preserve">III. </w:t>
      </w:r>
      <w:r w:rsidR="00BC5D29" w:rsidRPr="00BC5D29">
        <w:rPr>
          <w:rFonts w:ascii="Arial" w:hAnsi="Arial" w:cs="Arial"/>
          <w:b/>
          <w:bCs/>
          <w:color w:val="000000"/>
          <w:sz w:val="18"/>
          <w:szCs w:val="18"/>
        </w:rPr>
        <w:t>Strokovni kader</w:t>
      </w:r>
      <w:r>
        <w:rPr>
          <w:rFonts w:ascii="Arial" w:hAnsi="Arial" w:cs="Arial"/>
          <w:b/>
          <w:bCs/>
          <w:color w:val="000000"/>
          <w:sz w:val="18"/>
          <w:szCs w:val="18"/>
        </w:rPr>
        <w:t xml:space="preserve"> (Ponder </w:t>
      </w:r>
      <w:r w:rsidR="00BC5D29">
        <w:rPr>
          <w:rFonts w:ascii="Arial" w:hAnsi="Arial" w:cs="Arial"/>
          <w:b/>
          <w:bCs/>
          <w:color w:val="000000"/>
          <w:sz w:val="18"/>
          <w:szCs w:val="18"/>
        </w:rPr>
        <w:t>2</w:t>
      </w:r>
      <w:r>
        <w:rPr>
          <w:rFonts w:ascii="Arial" w:hAnsi="Arial" w:cs="Arial"/>
          <w:b/>
          <w:bCs/>
          <w:color w:val="000000"/>
          <w:sz w:val="18"/>
          <w:szCs w:val="18"/>
        </w:rPr>
        <w:t>)</w:t>
      </w:r>
    </w:p>
    <w:p w14:paraId="2A92C6CB" w14:textId="6BF0923C" w:rsidR="00BC5D29" w:rsidRDefault="004969BD" w:rsidP="00893BA7">
      <w:pPr>
        <w:spacing w:before="120" w:after="120" w:line="240" w:lineRule="auto"/>
        <w:jc w:val="both"/>
        <w:rPr>
          <w:rFonts w:ascii="Arial" w:hAnsi="Arial" w:cs="Arial"/>
          <w:color w:val="000000"/>
          <w:sz w:val="18"/>
          <w:szCs w:val="18"/>
        </w:rPr>
      </w:pPr>
      <w:r w:rsidRPr="004969BD">
        <w:rPr>
          <w:rFonts w:ascii="Arial" w:hAnsi="Arial" w:cs="Arial"/>
          <w:color w:val="000000"/>
          <w:sz w:val="18"/>
          <w:szCs w:val="18"/>
        </w:rPr>
        <w:t>Ponudnik</w:t>
      </w:r>
      <w:r>
        <w:rPr>
          <w:rFonts w:ascii="Arial" w:hAnsi="Arial" w:cs="Arial"/>
          <w:color w:val="000000"/>
          <w:sz w:val="18"/>
          <w:szCs w:val="18"/>
        </w:rPr>
        <w:t xml:space="preserve"> se zavezuje, da bo storitve</w:t>
      </w:r>
      <w:r w:rsidR="00BC5D29">
        <w:rPr>
          <w:rFonts w:ascii="Arial" w:hAnsi="Arial" w:cs="Arial"/>
          <w:color w:val="000000"/>
          <w:sz w:val="18"/>
          <w:szCs w:val="18"/>
        </w:rPr>
        <w:t xml:space="preserve">, ki so predmet javnega naročila izvajal s ______ </w:t>
      </w:r>
      <w:r w:rsidR="00BC5D29" w:rsidRPr="004969BD">
        <w:rPr>
          <w:rFonts w:ascii="Arial" w:hAnsi="Arial" w:cs="Arial"/>
          <w:i/>
          <w:iCs/>
          <w:color w:val="808080" w:themeColor="background1" w:themeShade="80"/>
          <w:sz w:val="18"/>
          <w:szCs w:val="18"/>
        </w:rPr>
        <w:t xml:space="preserve">(ponudnik navede </w:t>
      </w:r>
      <w:r w:rsidR="00BC5D29">
        <w:rPr>
          <w:rFonts w:ascii="Arial" w:hAnsi="Arial" w:cs="Arial"/>
          <w:i/>
          <w:iCs/>
          <w:color w:val="808080" w:themeColor="background1" w:themeShade="80"/>
          <w:sz w:val="18"/>
          <w:szCs w:val="18"/>
        </w:rPr>
        <w:t xml:space="preserve">število usposobljenih kadrov, ki so zaposleni pri ponudniku (partnerju ali podizvajalcu) </w:t>
      </w:r>
      <w:r w:rsidR="00BC5D29" w:rsidRPr="00BC5D29">
        <w:rPr>
          <w:rFonts w:ascii="Arial" w:hAnsi="Arial" w:cs="Arial"/>
          <w:color w:val="000000" w:themeColor="text1"/>
          <w:sz w:val="18"/>
          <w:szCs w:val="18"/>
        </w:rPr>
        <w:t>strokovnimi</w:t>
      </w:r>
      <w:r w:rsidR="00BC5D29">
        <w:rPr>
          <w:rFonts w:ascii="Arial" w:hAnsi="Arial" w:cs="Arial"/>
          <w:color w:val="000000" w:themeColor="text1"/>
          <w:sz w:val="18"/>
          <w:szCs w:val="18"/>
        </w:rPr>
        <w:t xml:space="preserve"> kadri, ki so zaposleni pri ponudniku, partnerju oziroma podizvajalcu.</w:t>
      </w:r>
      <w:r w:rsidR="00BC5D29" w:rsidRPr="004969BD">
        <w:rPr>
          <w:rFonts w:ascii="Arial" w:hAnsi="Arial" w:cs="Arial"/>
          <w:i/>
          <w:iCs/>
          <w:color w:val="808080" w:themeColor="background1" w:themeShade="80"/>
          <w:sz w:val="18"/>
          <w:szCs w:val="18"/>
        </w:rPr>
        <w:t xml:space="preserve"> </w:t>
      </w:r>
    </w:p>
    <w:p w14:paraId="677F6A71" w14:textId="77777777" w:rsidR="00BC5D29" w:rsidRDefault="00BC5D29" w:rsidP="00893BA7">
      <w:pPr>
        <w:spacing w:before="120" w:after="120" w:line="240" w:lineRule="auto"/>
        <w:jc w:val="both"/>
        <w:rPr>
          <w:rFonts w:ascii="Arial" w:hAnsi="Arial" w:cs="Arial"/>
          <w:color w:val="000000"/>
          <w:sz w:val="18"/>
          <w:szCs w:val="18"/>
        </w:rPr>
      </w:pPr>
    </w:p>
    <w:p w14:paraId="5BEB562F" w14:textId="036E9731" w:rsidR="006D40E0" w:rsidRDefault="004969BD" w:rsidP="00893BA7">
      <w:pPr>
        <w:spacing w:before="120" w:after="225" w:line="240" w:lineRule="auto"/>
        <w:jc w:val="both"/>
        <w:rPr>
          <w:rFonts w:ascii="Arial" w:hAnsi="Arial" w:cs="Arial"/>
          <w:color w:val="000000"/>
          <w:sz w:val="18"/>
          <w:szCs w:val="18"/>
        </w:rPr>
      </w:pPr>
      <w:r>
        <w:rPr>
          <w:rFonts w:ascii="Arial" w:hAnsi="Arial" w:cs="Arial"/>
          <w:b/>
          <w:bCs/>
          <w:color w:val="000000"/>
          <w:sz w:val="18"/>
          <w:szCs w:val="18"/>
        </w:rPr>
        <w:t>IV. Rok veljavnosti ponudb</w:t>
      </w:r>
      <w:r w:rsidRPr="006D40E0">
        <w:rPr>
          <w:rFonts w:ascii="Arial" w:hAnsi="Arial" w:cs="Arial"/>
          <w:b/>
          <w:bCs/>
          <w:color w:val="000000"/>
          <w:sz w:val="18"/>
          <w:szCs w:val="18"/>
        </w:rPr>
        <w:t>e</w:t>
      </w:r>
      <w:r>
        <w:rPr>
          <w:rFonts w:ascii="Arial" w:hAnsi="Arial" w:cs="Arial"/>
          <w:color w:val="000000"/>
          <w:sz w:val="18"/>
          <w:szCs w:val="18"/>
        </w:rPr>
        <w:t> </w:t>
      </w:r>
    </w:p>
    <w:p w14:paraId="1411F586" w14:textId="7EB57FBD" w:rsidR="00DC2A28" w:rsidRDefault="00B67993" w:rsidP="00893BA7">
      <w:pPr>
        <w:spacing w:before="225" w:after="120" w:line="240" w:lineRule="auto"/>
        <w:jc w:val="both"/>
      </w:pPr>
      <w:r>
        <w:rPr>
          <w:rFonts w:ascii="Arial" w:hAnsi="Arial" w:cs="Arial"/>
          <w:color w:val="000000"/>
          <w:sz w:val="18"/>
          <w:szCs w:val="18"/>
        </w:rPr>
        <w:t>Ponudba velja najmanj 90 dni od roka za predložitev ponudb.</w:t>
      </w:r>
      <w:r w:rsidR="00A30507">
        <w:t xml:space="preserve"> </w:t>
      </w:r>
      <w:r>
        <w:rPr>
          <w:rFonts w:ascii="Arial" w:hAnsi="Arial" w:cs="Arial"/>
          <w:color w:val="000000"/>
          <w:sz w:val="18"/>
          <w:szCs w:val="18"/>
        </w:rPr>
        <w:t>Ponudba mora biti veljavna najmanj do navedenega roka. Prekratka veljavnost ponudbe pomeni razlog za zavrnitev ponudbe.</w:t>
      </w:r>
    </w:p>
    <w:p w14:paraId="069FDB42" w14:textId="77777777" w:rsidR="004969BD" w:rsidRDefault="004969BD" w:rsidP="00893BA7">
      <w:pPr>
        <w:spacing w:before="120" w:after="120" w:line="240" w:lineRule="auto"/>
        <w:jc w:val="both"/>
        <w:rPr>
          <w:rFonts w:ascii="Arial" w:hAnsi="Arial" w:cs="Arial"/>
          <w:b/>
          <w:bCs/>
          <w:color w:val="000000"/>
          <w:sz w:val="18"/>
          <w:szCs w:val="18"/>
        </w:rPr>
      </w:pPr>
    </w:p>
    <w:p w14:paraId="1004CA49" w14:textId="77B5703D" w:rsidR="00DC2A28" w:rsidRDefault="00B67993">
      <w:pPr>
        <w:spacing w:before="225" w:after="225" w:line="240" w:lineRule="auto"/>
        <w:jc w:val="both"/>
      </w:pPr>
      <w:r>
        <w:rPr>
          <w:rFonts w:ascii="Arial" w:hAnsi="Arial" w:cs="Arial"/>
          <w:b/>
          <w:bCs/>
          <w:color w:val="000000"/>
          <w:sz w:val="18"/>
          <w:szCs w:val="18"/>
        </w:rPr>
        <w:t>V. Podatki o plačilu </w:t>
      </w:r>
    </w:p>
    <w:p w14:paraId="22D0FEC4" w14:textId="49CEBB1B" w:rsidR="00DC2A28" w:rsidRDefault="00B67993">
      <w:pPr>
        <w:spacing w:before="225" w:after="225" w:line="240" w:lineRule="auto"/>
        <w:jc w:val="both"/>
      </w:pPr>
      <w:r>
        <w:rPr>
          <w:rFonts w:ascii="Arial" w:hAnsi="Arial" w:cs="Arial"/>
          <w:color w:val="000000"/>
          <w:sz w:val="18"/>
          <w:szCs w:val="18"/>
        </w:rPr>
        <w:t xml:space="preserve">Plačila se opravijo na podlagi izdanih računov. Če ni z zakonom ali drugim predpisom določeno drugače, je rok plačila je </w:t>
      </w:r>
      <w:r w:rsidR="003819EB">
        <w:rPr>
          <w:rFonts w:ascii="Arial" w:hAnsi="Arial" w:cs="Arial"/>
          <w:color w:val="000000"/>
          <w:sz w:val="18"/>
          <w:szCs w:val="18"/>
        </w:rPr>
        <w:t xml:space="preserve">največ </w:t>
      </w:r>
      <w:r>
        <w:rPr>
          <w:rFonts w:ascii="Arial" w:hAnsi="Arial" w:cs="Arial"/>
          <w:color w:val="000000"/>
          <w:sz w:val="18"/>
          <w:szCs w:val="18"/>
        </w:rPr>
        <w:t>30 dni od datuma prejema računa. Če naročnik izpodbija del zneska, je dolžan plačati nesporni del zneska. Roki plačil podizvajalcem so enaki kot za izvajalca.</w:t>
      </w:r>
    </w:p>
    <w:p w14:paraId="46CA75CA" w14:textId="77777777" w:rsidR="00DC2A28" w:rsidRDefault="00B6799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7DA560D" w14:textId="26260235" w:rsidR="00DC2A28" w:rsidRDefault="00B67993" w:rsidP="006D40E0">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C303484" w14:textId="77777777" w:rsidR="006D40E0" w:rsidRDefault="00B67993" w:rsidP="006D40E0">
      <w:pPr>
        <w:spacing w:after="0" w:line="240" w:lineRule="auto"/>
        <w:jc w:val="both"/>
        <w:rPr>
          <w:rFonts w:ascii="Arial" w:hAnsi="Arial" w:cs="Arial"/>
          <w:color w:val="000000"/>
          <w:sz w:val="18"/>
          <w:szCs w:val="18"/>
        </w:rPr>
      </w:pPr>
      <w:r>
        <w:rPr>
          <w:rFonts w:ascii="Arial" w:hAnsi="Arial" w:cs="Arial"/>
          <w:color w:val="000000"/>
          <w:sz w:val="18"/>
          <w:szCs w:val="18"/>
        </w:rPr>
        <w:t>  </w:t>
      </w:r>
    </w:p>
    <w:p w14:paraId="6CCEE0B4" w14:textId="77777777" w:rsidR="004969BD" w:rsidRDefault="004969BD" w:rsidP="006D40E0">
      <w:pPr>
        <w:spacing w:after="0" w:line="240" w:lineRule="auto"/>
        <w:jc w:val="both"/>
        <w:rPr>
          <w:rFonts w:ascii="Arial" w:hAnsi="Arial" w:cs="Arial"/>
          <w:b/>
          <w:bCs/>
          <w:color w:val="000000"/>
          <w:sz w:val="18"/>
          <w:szCs w:val="18"/>
        </w:rPr>
      </w:pPr>
    </w:p>
    <w:p w14:paraId="582EC28D" w14:textId="3DAB39A2" w:rsidR="00DC2A28" w:rsidRDefault="00B67993" w:rsidP="006D40E0">
      <w:pPr>
        <w:spacing w:after="0" w:line="240" w:lineRule="auto"/>
        <w:jc w:val="both"/>
        <w:rPr>
          <w:rFonts w:ascii="Arial" w:hAnsi="Arial" w:cs="Arial"/>
          <w:b/>
          <w:bCs/>
          <w:color w:val="000000"/>
          <w:sz w:val="18"/>
          <w:szCs w:val="18"/>
        </w:rPr>
      </w:pPr>
      <w:r>
        <w:rPr>
          <w:rFonts w:ascii="Arial" w:hAnsi="Arial" w:cs="Arial"/>
          <w:b/>
          <w:bCs/>
          <w:color w:val="000000"/>
          <w:sz w:val="18"/>
          <w:szCs w:val="18"/>
        </w:rPr>
        <w:lastRenderedPageBreak/>
        <w:t>V</w:t>
      </w:r>
      <w:r w:rsidR="004969BD">
        <w:rPr>
          <w:rFonts w:ascii="Arial" w:hAnsi="Arial" w:cs="Arial"/>
          <w:b/>
          <w:bCs/>
          <w:color w:val="000000"/>
          <w:sz w:val="18"/>
          <w:szCs w:val="18"/>
        </w:rPr>
        <w:t>I</w:t>
      </w:r>
      <w:r>
        <w:rPr>
          <w:rFonts w:ascii="Arial" w:hAnsi="Arial" w:cs="Arial"/>
          <w:b/>
          <w:bCs/>
          <w:color w:val="000000"/>
          <w:sz w:val="18"/>
          <w:szCs w:val="18"/>
        </w:rPr>
        <w:t>. Podatki o gospodarskem subjektu</w:t>
      </w:r>
    </w:p>
    <w:p w14:paraId="2EDCBF58" w14:textId="77777777" w:rsidR="00A30507" w:rsidRDefault="00A30507" w:rsidP="006D40E0">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686"/>
        <w:gridCol w:w="584"/>
        <w:gridCol w:w="4475"/>
      </w:tblGrid>
      <w:tr w:rsidR="00DC2A28" w14:paraId="1C6433C3"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EA8759" w14:textId="77777777" w:rsidR="00DC2A28" w:rsidRDefault="00B67993">
            <w:pPr>
              <w:jc w:val="right"/>
            </w:pPr>
            <w:r>
              <w:rPr>
                <w:rFonts w:ascii="Arial" w:hAnsi="Arial" w:cs="Arial"/>
                <w:b/>
                <w:bCs/>
                <w:color w:val="000000"/>
                <w:position w:val="-2"/>
                <w:sz w:val="18"/>
                <w:szCs w:val="18"/>
                <w:shd w:val="clear" w:color="auto" w:fill="CCCCCC"/>
              </w:rPr>
              <w:t>KONTAKTNA OSEBA: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718EF" w14:textId="77777777" w:rsidR="00DC2A28" w:rsidRDefault="00B67993">
            <w:r>
              <w:rPr>
                <w:rFonts w:ascii="Arial" w:hAnsi="Arial" w:cs="Arial"/>
                <w:color w:val="000000"/>
                <w:position w:val="-2"/>
                <w:sz w:val="18"/>
                <w:szCs w:val="18"/>
              </w:rPr>
              <w:t> </w:t>
            </w:r>
          </w:p>
        </w:tc>
      </w:tr>
      <w:tr w:rsidR="00DC2A28" w14:paraId="0AB9D9FE"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227663" w14:textId="77777777" w:rsidR="00DC2A28" w:rsidRDefault="00B67993">
            <w:pPr>
              <w:jc w:val="right"/>
            </w:pPr>
            <w:r>
              <w:rPr>
                <w:rFonts w:ascii="Arial" w:hAnsi="Arial" w:cs="Arial"/>
                <w:b/>
                <w:bCs/>
                <w:color w:val="000000"/>
                <w:position w:val="-2"/>
                <w:sz w:val="18"/>
                <w:szCs w:val="18"/>
                <w:shd w:val="clear" w:color="auto" w:fill="CCCCCC"/>
              </w:rPr>
              <w:t>E-POŠTA KONTAKTNE OSEBE: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496CD" w14:textId="77777777" w:rsidR="00DC2A28" w:rsidRDefault="00B67993">
            <w:r>
              <w:rPr>
                <w:rFonts w:ascii="Arial" w:hAnsi="Arial" w:cs="Arial"/>
                <w:color w:val="000000"/>
                <w:position w:val="-2"/>
                <w:sz w:val="18"/>
                <w:szCs w:val="18"/>
              </w:rPr>
              <w:t> </w:t>
            </w:r>
          </w:p>
        </w:tc>
      </w:tr>
      <w:tr w:rsidR="00DC2A28" w14:paraId="435EEA28"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EC9C80" w14:textId="77777777" w:rsidR="00DC2A28" w:rsidRDefault="00B67993">
            <w:pPr>
              <w:jc w:val="right"/>
            </w:pPr>
            <w:r>
              <w:rPr>
                <w:rFonts w:ascii="Arial" w:hAnsi="Arial" w:cs="Arial"/>
                <w:b/>
                <w:bCs/>
                <w:color w:val="000000"/>
                <w:position w:val="-2"/>
                <w:sz w:val="18"/>
                <w:szCs w:val="18"/>
                <w:shd w:val="clear" w:color="auto" w:fill="CCCCCC"/>
              </w:rPr>
              <w:t>TELEFON:</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C88F5" w14:textId="77777777" w:rsidR="00DC2A28" w:rsidRDefault="00B67993">
            <w:r>
              <w:rPr>
                <w:rFonts w:ascii="Arial" w:hAnsi="Arial" w:cs="Arial"/>
                <w:color w:val="000000"/>
                <w:position w:val="-2"/>
                <w:sz w:val="18"/>
                <w:szCs w:val="18"/>
              </w:rPr>
              <w:t> </w:t>
            </w:r>
          </w:p>
        </w:tc>
      </w:tr>
      <w:tr w:rsidR="00DC2A28" w14:paraId="0D0B7015"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49E17D" w14:textId="77777777" w:rsidR="00DC2A28" w:rsidRDefault="00B67993">
            <w:pPr>
              <w:jc w:val="right"/>
            </w:pPr>
            <w:r>
              <w:rPr>
                <w:rFonts w:ascii="Arial" w:hAnsi="Arial" w:cs="Arial"/>
                <w:b/>
                <w:bCs/>
                <w:color w:val="000000"/>
                <w:position w:val="-2"/>
                <w:sz w:val="18"/>
                <w:szCs w:val="18"/>
                <w:shd w:val="clear" w:color="auto" w:fill="CCCCCC"/>
              </w:rPr>
              <w:t>ID ZA DDV: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C53E6" w14:textId="77777777" w:rsidR="00DC2A28" w:rsidRDefault="00B67993">
            <w:r>
              <w:rPr>
                <w:rFonts w:ascii="Arial" w:hAnsi="Arial" w:cs="Arial"/>
                <w:color w:val="000000"/>
                <w:position w:val="-2"/>
                <w:sz w:val="18"/>
                <w:szCs w:val="18"/>
              </w:rPr>
              <w:t> </w:t>
            </w:r>
          </w:p>
        </w:tc>
      </w:tr>
      <w:tr w:rsidR="00DC2A28" w14:paraId="169DB712"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D77AB9" w14:textId="77777777" w:rsidR="00DC2A28" w:rsidRDefault="00B67993">
            <w:pPr>
              <w:jc w:val="right"/>
            </w:pPr>
            <w:r>
              <w:rPr>
                <w:rFonts w:ascii="Arial" w:hAnsi="Arial" w:cs="Arial"/>
                <w:b/>
                <w:bCs/>
                <w:color w:val="000000"/>
                <w:position w:val="-2"/>
                <w:sz w:val="18"/>
                <w:szCs w:val="18"/>
                <w:shd w:val="clear" w:color="auto" w:fill="CCCCCC"/>
              </w:rPr>
              <w:t>PRISTOJNI FINANČNI URAD:</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BBB51" w14:textId="77777777" w:rsidR="00DC2A28" w:rsidRDefault="00B67993">
            <w:r>
              <w:rPr>
                <w:rFonts w:ascii="Arial" w:hAnsi="Arial" w:cs="Arial"/>
                <w:color w:val="000000"/>
                <w:position w:val="-2"/>
                <w:sz w:val="18"/>
                <w:szCs w:val="18"/>
              </w:rPr>
              <w:t> </w:t>
            </w:r>
          </w:p>
        </w:tc>
      </w:tr>
      <w:tr w:rsidR="00DC2A28" w14:paraId="6E3D88F6"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84DA32" w14:textId="77777777" w:rsidR="00DC2A28" w:rsidRDefault="00B67993">
            <w:pPr>
              <w:jc w:val="right"/>
            </w:pPr>
            <w:r>
              <w:rPr>
                <w:rFonts w:ascii="Arial" w:hAnsi="Arial" w:cs="Arial"/>
                <w:b/>
                <w:bCs/>
                <w:color w:val="000000"/>
                <w:position w:val="-2"/>
                <w:sz w:val="18"/>
                <w:szCs w:val="18"/>
                <w:shd w:val="clear" w:color="auto" w:fill="CCCCCC"/>
              </w:rPr>
              <w:t>MATIČNA ŠTEVILKA: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393E4" w14:textId="77777777" w:rsidR="00DC2A28" w:rsidRDefault="00B67993">
            <w:r>
              <w:rPr>
                <w:rFonts w:ascii="Arial" w:hAnsi="Arial" w:cs="Arial"/>
                <w:color w:val="000000"/>
                <w:position w:val="-2"/>
                <w:sz w:val="18"/>
                <w:szCs w:val="18"/>
              </w:rPr>
              <w:t> </w:t>
            </w:r>
          </w:p>
        </w:tc>
      </w:tr>
      <w:tr w:rsidR="00DC2A28" w14:paraId="218D20E0"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BC3E60" w14:textId="77777777" w:rsidR="00DC2A28" w:rsidRDefault="00B67993">
            <w:pPr>
              <w:jc w:val="right"/>
            </w:pPr>
            <w:r>
              <w:rPr>
                <w:rFonts w:ascii="Arial" w:hAnsi="Arial" w:cs="Arial"/>
                <w:b/>
                <w:bCs/>
                <w:color w:val="000000"/>
                <w:position w:val="-2"/>
                <w:sz w:val="18"/>
                <w:szCs w:val="18"/>
                <w:shd w:val="clear" w:color="auto" w:fill="CCCCCC"/>
              </w:rPr>
              <w:t>ŠTEVILKE TRANSAKCIJSKIH RAČUNOV: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1D033" w14:textId="77777777" w:rsidR="00DC2A28" w:rsidRDefault="00B67993">
            <w:r>
              <w:rPr>
                <w:rFonts w:ascii="Arial" w:hAnsi="Arial" w:cs="Arial"/>
                <w:color w:val="000000"/>
                <w:position w:val="-2"/>
                <w:sz w:val="18"/>
                <w:szCs w:val="18"/>
              </w:rPr>
              <w:t> </w:t>
            </w:r>
          </w:p>
        </w:tc>
      </w:tr>
      <w:tr w:rsidR="00DC2A28" w14:paraId="1F435586" w14:textId="77777777" w:rsidTr="00A30507">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32FDE1" w14:textId="77777777" w:rsidR="00DC2A28" w:rsidRDefault="00B67993">
            <w:pPr>
              <w:jc w:val="right"/>
            </w:pPr>
            <w:r>
              <w:rPr>
                <w:rFonts w:ascii="Arial" w:hAnsi="Arial" w:cs="Arial"/>
                <w:b/>
                <w:bCs/>
                <w:color w:val="000000"/>
                <w:position w:val="-2"/>
                <w:sz w:val="18"/>
                <w:szCs w:val="18"/>
                <w:shd w:val="clear" w:color="auto" w:fill="CCCCCC"/>
              </w:rPr>
              <w:t>POOBLAŠČENA OSEBA ZA PODPIS PONUDBE IN POGODBE: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265AC" w14:textId="77777777" w:rsidR="00DC2A28" w:rsidRDefault="00B67993">
            <w:r>
              <w:rPr>
                <w:rFonts w:ascii="Arial" w:hAnsi="Arial" w:cs="Arial"/>
                <w:color w:val="000000"/>
                <w:position w:val="-2"/>
                <w:sz w:val="18"/>
                <w:szCs w:val="18"/>
              </w:rPr>
              <w:t> </w:t>
            </w:r>
          </w:p>
        </w:tc>
      </w:tr>
      <w:tr w:rsidR="00DC2A28" w14:paraId="2E2135A7" w14:textId="77777777" w:rsidTr="00A30507">
        <w:tc>
          <w:tcPr>
            <w:tcW w:w="3686" w:type="dxa"/>
            <w:tcBorders>
              <w:top w:val="single" w:sz="5" w:space="0" w:color="000000"/>
              <w:left w:val="single" w:sz="5" w:space="0" w:color="000000"/>
              <w:bottom w:val="single" w:sz="4" w:space="0" w:color="auto"/>
              <w:right w:val="single" w:sz="5" w:space="0" w:color="000000"/>
            </w:tcBorders>
            <w:shd w:val="clear" w:color="auto" w:fill="CCCCCC"/>
            <w:tcMar>
              <w:top w:w="135" w:type="dxa"/>
              <w:bottom w:w="135" w:type="dxa"/>
            </w:tcMar>
            <w:vAlign w:val="center"/>
          </w:tcPr>
          <w:p w14:paraId="7534A794" w14:textId="77777777" w:rsidR="00DC2A28" w:rsidRDefault="00B6799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059" w:type="dxa"/>
            <w:gridSpan w:val="2"/>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000DD7EC" w14:textId="77777777" w:rsidR="00DC2A28" w:rsidRDefault="00B67993">
            <w:r>
              <w:rPr>
                <w:rFonts w:ascii="Arial" w:hAnsi="Arial" w:cs="Arial"/>
                <w:color w:val="000000"/>
                <w:position w:val="-2"/>
                <w:sz w:val="18"/>
                <w:szCs w:val="18"/>
              </w:rPr>
              <w:t> </w:t>
            </w:r>
          </w:p>
        </w:tc>
      </w:tr>
      <w:tr w:rsidR="00DC2A28" w14:paraId="4179EAAB" w14:textId="77777777" w:rsidTr="00A30507">
        <w:tc>
          <w:tcPr>
            <w:tcW w:w="3686" w:type="dxa"/>
            <w:tcBorders>
              <w:top w:val="single" w:sz="4" w:space="0" w:color="auto"/>
              <w:left w:val="single" w:sz="4" w:space="0" w:color="auto"/>
              <w:bottom w:val="single" w:sz="4" w:space="0" w:color="auto"/>
              <w:right w:val="single" w:sz="4" w:space="0" w:color="auto"/>
            </w:tcBorders>
            <w:shd w:val="clear" w:color="auto" w:fill="CCCCCC"/>
            <w:tcMar>
              <w:top w:w="135" w:type="dxa"/>
              <w:bottom w:w="135" w:type="dxa"/>
            </w:tcMar>
            <w:vAlign w:val="center"/>
          </w:tcPr>
          <w:p w14:paraId="4B1414FF" w14:textId="77777777" w:rsidR="00DC2A28" w:rsidRDefault="00B6799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059" w:type="dxa"/>
            <w:gridSpan w:val="2"/>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5C764D22" w14:textId="77777777" w:rsidR="00DC2A28" w:rsidRDefault="00B67993">
            <w:r>
              <w:rPr>
                <w:rFonts w:ascii="Arial" w:hAnsi="Arial" w:cs="Arial"/>
                <w:color w:val="000000"/>
                <w:position w:val="-2"/>
                <w:sz w:val="18"/>
                <w:szCs w:val="18"/>
              </w:rPr>
              <w:t> </w:t>
            </w:r>
          </w:p>
        </w:tc>
      </w:tr>
      <w:tr w:rsidR="00DC2A28" w14:paraId="0554EF1A" w14:textId="77777777" w:rsidTr="00A30507">
        <w:tblPrEx>
          <w:shd w:val="clear" w:color="auto" w:fill="auto"/>
        </w:tblPrEx>
        <w:tc>
          <w:tcPr>
            <w:tcW w:w="4270" w:type="dxa"/>
            <w:gridSpan w:val="2"/>
            <w:tcBorders>
              <w:top w:val="single" w:sz="4" w:space="0" w:color="auto"/>
            </w:tcBorders>
            <w:tcMar>
              <w:top w:w="75" w:type="dxa"/>
              <w:bottom w:w="75" w:type="dxa"/>
            </w:tcMar>
            <w:vAlign w:val="center"/>
          </w:tcPr>
          <w:p w14:paraId="0CFADBA4" w14:textId="77777777" w:rsidR="00A30507" w:rsidRDefault="00A30507">
            <w:pPr>
              <w:rPr>
                <w:rFonts w:ascii="Arial" w:hAnsi="Arial" w:cs="Arial"/>
                <w:color w:val="000000"/>
                <w:position w:val="-2"/>
                <w:sz w:val="18"/>
                <w:szCs w:val="18"/>
              </w:rPr>
            </w:pPr>
          </w:p>
          <w:p w14:paraId="0ABDE4DD" w14:textId="64041DDF" w:rsidR="00DC2A28" w:rsidRDefault="00B67993">
            <w:r>
              <w:rPr>
                <w:rFonts w:ascii="Arial" w:hAnsi="Arial" w:cs="Arial"/>
                <w:color w:val="000000"/>
                <w:position w:val="-2"/>
                <w:sz w:val="18"/>
                <w:szCs w:val="18"/>
              </w:rPr>
              <w:t>Kraj in datum:</w:t>
            </w:r>
          </w:p>
        </w:tc>
        <w:tc>
          <w:tcPr>
            <w:tcW w:w="0" w:type="auto"/>
            <w:tcBorders>
              <w:top w:val="single" w:sz="4" w:space="0" w:color="auto"/>
            </w:tcBorders>
            <w:tcMar>
              <w:top w:w="75" w:type="dxa"/>
              <w:bottom w:w="75" w:type="dxa"/>
            </w:tcMar>
            <w:vAlign w:val="center"/>
          </w:tcPr>
          <w:p w14:paraId="4AFC3AEB" w14:textId="77777777" w:rsidR="00A30507" w:rsidRPr="00A30507" w:rsidRDefault="00A30507">
            <w:pPr>
              <w:jc w:val="center"/>
              <w:rPr>
                <w:rFonts w:ascii="Arial" w:hAnsi="Arial" w:cs="Arial"/>
                <w:color w:val="000000"/>
                <w:position w:val="-2"/>
                <w:sz w:val="10"/>
                <w:szCs w:val="10"/>
              </w:rPr>
            </w:pPr>
          </w:p>
          <w:p w14:paraId="781A2A51" w14:textId="77777777" w:rsidR="00A30507" w:rsidRDefault="00A30507">
            <w:pPr>
              <w:jc w:val="center"/>
              <w:rPr>
                <w:rFonts w:ascii="Arial" w:hAnsi="Arial" w:cs="Arial"/>
                <w:color w:val="000000"/>
                <w:position w:val="-2"/>
                <w:sz w:val="18"/>
                <w:szCs w:val="18"/>
              </w:rPr>
            </w:pPr>
          </w:p>
          <w:p w14:paraId="3201ACF5" w14:textId="2389CA14" w:rsidR="00DC2A28" w:rsidRDefault="00B67993" w:rsidP="00A30507">
            <w:pPr>
              <w:jc w:val="center"/>
            </w:pPr>
            <w:r>
              <w:rPr>
                <w:rFonts w:ascii="Arial" w:hAnsi="Arial" w:cs="Arial"/>
                <w:color w:val="000000"/>
                <w:position w:val="-2"/>
                <w:sz w:val="18"/>
                <w:szCs w:val="18"/>
              </w:rPr>
              <w:t>Ime in priimek: _____________________</w:t>
            </w:r>
          </w:p>
        </w:tc>
      </w:tr>
      <w:tr w:rsidR="00DC2A28" w14:paraId="3280B58D" w14:textId="77777777" w:rsidTr="00A30507">
        <w:tblPrEx>
          <w:shd w:val="clear" w:color="auto" w:fill="auto"/>
        </w:tblPrEx>
        <w:tc>
          <w:tcPr>
            <w:tcW w:w="4270" w:type="dxa"/>
            <w:gridSpan w:val="2"/>
            <w:tcMar>
              <w:top w:w="75" w:type="dxa"/>
              <w:bottom w:w="75" w:type="dxa"/>
            </w:tcMar>
            <w:vAlign w:val="center"/>
          </w:tcPr>
          <w:p w14:paraId="26655F7C" w14:textId="77777777" w:rsidR="00DC2A28" w:rsidRDefault="00B67993">
            <w:r>
              <w:rPr>
                <w:rFonts w:ascii="Arial" w:hAnsi="Arial" w:cs="Arial"/>
                <w:color w:val="000000"/>
                <w:position w:val="-2"/>
                <w:sz w:val="18"/>
                <w:szCs w:val="18"/>
              </w:rPr>
              <w:t> </w:t>
            </w:r>
          </w:p>
        </w:tc>
        <w:tc>
          <w:tcPr>
            <w:tcW w:w="0" w:type="auto"/>
            <w:tcMar>
              <w:top w:w="75" w:type="dxa"/>
              <w:bottom w:w="75" w:type="dxa"/>
            </w:tcMar>
            <w:vAlign w:val="center"/>
          </w:tcPr>
          <w:p w14:paraId="7B8EDB51" w14:textId="6C67C52C" w:rsidR="00DC2A28" w:rsidRDefault="00B67993">
            <w:pPr>
              <w:jc w:val="center"/>
            </w:pPr>
            <w:r>
              <w:rPr>
                <w:rFonts w:ascii="Arial" w:hAnsi="Arial" w:cs="Arial"/>
                <w:color w:val="000000"/>
                <w:position w:val="-2"/>
                <w:sz w:val="18"/>
                <w:szCs w:val="18"/>
              </w:rPr>
              <w:t xml:space="preserve"> (žig in podpis) </w:t>
            </w:r>
          </w:p>
        </w:tc>
      </w:tr>
    </w:tbl>
    <w:p w14:paraId="2E7BCFDA" w14:textId="77777777" w:rsidR="004969BD" w:rsidRDefault="004969BD" w:rsidP="00A30507">
      <w:pPr>
        <w:spacing w:before="225" w:after="225" w:line="240" w:lineRule="auto"/>
        <w:jc w:val="right"/>
        <w:rPr>
          <w:rFonts w:ascii="Arial" w:hAnsi="Arial" w:cs="Arial"/>
          <w:color w:val="000000"/>
          <w:sz w:val="18"/>
          <w:szCs w:val="18"/>
        </w:rPr>
      </w:pPr>
    </w:p>
    <w:p w14:paraId="0A02DD5A" w14:textId="77777777" w:rsidR="003819EB" w:rsidRDefault="003819EB">
      <w:pPr>
        <w:rPr>
          <w:rFonts w:ascii="Arial" w:hAnsi="Arial" w:cs="Arial"/>
          <w:color w:val="000000"/>
          <w:sz w:val="18"/>
          <w:szCs w:val="18"/>
        </w:rPr>
      </w:pPr>
      <w:r>
        <w:rPr>
          <w:rFonts w:ascii="Arial" w:hAnsi="Arial" w:cs="Arial"/>
          <w:color w:val="000000"/>
          <w:sz w:val="18"/>
          <w:szCs w:val="18"/>
        </w:rPr>
        <w:br w:type="page"/>
      </w:r>
    </w:p>
    <w:p w14:paraId="38A08BC3" w14:textId="1AECD061" w:rsidR="00B06955" w:rsidRPr="00590863" w:rsidRDefault="00B67993" w:rsidP="00A30507">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2</w:t>
      </w:r>
    </w:p>
    <w:p w14:paraId="021E8C70" w14:textId="77777777" w:rsidR="00B06955" w:rsidRPr="00252358" w:rsidRDefault="00B06955" w:rsidP="00066C3A"/>
    <w:p w14:paraId="68FE5AEF" w14:textId="77777777" w:rsidR="00B06955" w:rsidRDefault="00B67993" w:rsidP="00066C3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0F37027" w14:textId="77777777" w:rsidR="00B06955" w:rsidRDefault="00B06955" w:rsidP="00066C3A">
      <w:pPr>
        <w:spacing w:after="120"/>
        <w:rPr>
          <w:rFonts w:ascii="Arial" w:hAnsi="Arial" w:cs="Arial"/>
        </w:rPr>
      </w:pPr>
    </w:p>
    <w:p w14:paraId="16222CD0" w14:textId="46D5D504" w:rsidR="00DC2A28" w:rsidRDefault="00B67993">
      <w:pPr>
        <w:spacing w:before="225" w:after="225" w:line="240" w:lineRule="auto"/>
        <w:jc w:val="both"/>
      </w:pPr>
      <w:r>
        <w:rPr>
          <w:rFonts w:ascii="Arial" w:hAnsi="Arial" w:cs="Arial"/>
          <w:color w:val="000000"/>
          <w:sz w:val="18"/>
          <w:szCs w:val="18"/>
        </w:rPr>
        <w:t>V zvezi z javnim naročilom »</w:t>
      </w:r>
      <w:r w:rsidR="003819EB" w:rsidRPr="00BC5D29">
        <w:rPr>
          <w:rFonts w:ascii="Arial" w:hAnsi="Arial" w:cs="Arial"/>
          <w:b/>
          <w:bCs/>
          <w:color w:val="000000"/>
          <w:sz w:val="18"/>
          <w:szCs w:val="18"/>
        </w:rPr>
        <w:t>Izvedba arheoloških raziskav v okviru projekta celovite prenove objekta Servitski samostan v Kopru</w:t>
      </w:r>
      <w:r>
        <w:rPr>
          <w:rFonts w:ascii="Arial" w:hAnsi="Arial" w:cs="Arial"/>
          <w:color w:val="000000"/>
          <w:sz w:val="18"/>
          <w:szCs w:val="18"/>
        </w:rPr>
        <w:t>«,</w:t>
      </w:r>
    </w:p>
    <w:p w14:paraId="381DD439" w14:textId="77777777" w:rsidR="00DC2A28" w:rsidRDefault="00B6799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B635793" w14:textId="77777777" w:rsidR="00DC2A28" w:rsidRDefault="00B67993">
      <w:pPr>
        <w:spacing w:before="225" w:after="225" w:line="240" w:lineRule="auto"/>
        <w:jc w:val="both"/>
      </w:pPr>
      <w:r>
        <w:rPr>
          <w:rFonts w:ascii="Arial" w:hAnsi="Arial" w:cs="Arial"/>
          <w:i/>
          <w:iCs/>
          <w:color w:val="000000"/>
          <w:sz w:val="18"/>
          <w:szCs w:val="18"/>
        </w:rPr>
        <w:t>(naziv ponudnika, partnerja v skupni ponudbi)</w:t>
      </w:r>
    </w:p>
    <w:p w14:paraId="5D2381DC" w14:textId="77777777" w:rsidR="00DC2A28" w:rsidRDefault="00B6799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C2A28" w14:paraId="02ED007A" w14:textId="77777777">
        <w:tc>
          <w:tcPr>
            <w:tcW w:w="0" w:type="auto"/>
            <w:tcMar>
              <w:top w:w="0" w:type="auto"/>
              <w:bottom w:w="0" w:type="auto"/>
            </w:tcMar>
          </w:tcPr>
          <w:p w14:paraId="3639BEA6"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053A518"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F16BCE"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FC16865"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9CECB20"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D535BB3"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1F1AA08"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F14E419"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F7F8233"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9B2C6AE"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A7CC71E"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FEFB5CC"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A1E1C2A"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02B54EC"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9659729"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964C6ED"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A3061CC"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D24AA27"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2A041E1"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90C38EA"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4F06398"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52977FD" w14:textId="77777777" w:rsidR="00DC2A28" w:rsidRDefault="00B67993" w:rsidP="003858F3">
            <w:pPr>
              <w:numPr>
                <w:ilvl w:val="0"/>
                <w:numId w:val="1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456520D" w14:textId="77777777" w:rsidR="009676F3" w:rsidRDefault="009676F3">
      <w:pPr>
        <w:spacing w:before="225" w:after="225" w:line="240" w:lineRule="auto"/>
        <w:jc w:val="both"/>
        <w:rPr>
          <w:rFonts w:ascii="Arial" w:hAnsi="Arial" w:cs="Arial"/>
          <w:color w:val="000000"/>
          <w:sz w:val="18"/>
          <w:szCs w:val="18"/>
        </w:rPr>
      </w:pPr>
    </w:p>
    <w:p w14:paraId="5937FA72" w14:textId="257C15A0" w:rsidR="00DC2A28" w:rsidRDefault="00B67993">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C2A28" w14:paraId="0DA32F84" w14:textId="77777777">
        <w:tc>
          <w:tcPr>
            <w:tcW w:w="0" w:type="auto"/>
            <w:tcMar>
              <w:top w:w="0" w:type="auto"/>
              <w:bottom w:w="0" w:type="auto"/>
            </w:tcMar>
          </w:tcPr>
          <w:p w14:paraId="538FD51C" w14:textId="77777777" w:rsidR="00DC2A28" w:rsidRDefault="00B67993" w:rsidP="003858F3">
            <w:pPr>
              <w:numPr>
                <w:ilvl w:val="0"/>
                <w:numId w:val="1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FEF8104" w14:textId="77777777" w:rsidR="00DC2A28" w:rsidRDefault="00B67993" w:rsidP="003858F3">
            <w:pPr>
              <w:numPr>
                <w:ilvl w:val="0"/>
                <w:numId w:val="1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2355B3C" w14:textId="77777777" w:rsidR="00DC2A28" w:rsidRDefault="00B67993" w:rsidP="003858F3">
            <w:pPr>
              <w:numPr>
                <w:ilvl w:val="0"/>
                <w:numId w:val="1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3F9CC09" w14:textId="77777777" w:rsidR="00DC2A28" w:rsidRDefault="00B67993" w:rsidP="003858F3">
            <w:pPr>
              <w:numPr>
                <w:ilvl w:val="0"/>
                <w:numId w:val="1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1155ACC" w14:textId="77777777" w:rsidR="00DC2A28" w:rsidRDefault="00B67993" w:rsidP="003858F3">
            <w:pPr>
              <w:numPr>
                <w:ilvl w:val="0"/>
                <w:numId w:val="1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4922AC" w14:textId="77777777" w:rsidR="00DC2A28" w:rsidRDefault="00B67993" w:rsidP="003858F3">
            <w:pPr>
              <w:numPr>
                <w:ilvl w:val="0"/>
                <w:numId w:val="1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FC3DCCE" w14:textId="01A35E25" w:rsidR="00DC2A28" w:rsidRDefault="00B67993" w:rsidP="003858F3">
            <w:pPr>
              <w:numPr>
                <w:ilvl w:val="0"/>
                <w:numId w:val="13"/>
              </w:numPr>
              <w:jc w:val="both"/>
              <w:rPr>
                <w:rFonts w:ascii="Arial" w:hAnsi="Arial" w:cs="Arial"/>
                <w:color w:val="000000"/>
                <w:sz w:val="18"/>
                <w:szCs w:val="18"/>
              </w:rPr>
            </w:pPr>
            <w:r>
              <w:rPr>
                <w:rFonts w:ascii="Arial" w:hAnsi="Arial" w:cs="Arial"/>
                <w:color w:val="000000"/>
                <w:sz w:val="18"/>
                <w:szCs w:val="18"/>
              </w:rPr>
              <w:t xml:space="preserve">nimamo nepredloženih obračunov davčnih odtegljajev za dohodke iz delovnega razmerja za obdobje zadnjih petih let do </w:t>
            </w:r>
            <w:r w:rsidR="003819EB">
              <w:rPr>
                <w:rFonts w:ascii="Arial" w:hAnsi="Arial" w:cs="Arial"/>
                <w:color w:val="000000"/>
                <w:sz w:val="18"/>
                <w:szCs w:val="18"/>
              </w:rPr>
              <w:t xml:space="preserve">roka za oddajo </w:t>
            </w:r>
            <w:r>
              <w:rPr>
                <w:rFonts w:ascii="Arial" w:hAnsi="Arial" w:cs="Arial"/>
                <w:color w:val="000000"/>
                <w:sz w:val="18"/>
                <w:szCs w:val="18"/>
              </w:rPr>
              <w:t>ponudbe ali prijave,</w:t>
            </w:r>
          </w:p>
          <w:p w14:paraId="67FA86C7" w14:textId="77777777" w:rsidR="00DC2A28" w:rsidRDefault="00B67993" w:rsidP="003858F3">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1116620" w14:textId="77777777" w:rsidR="00DC2A28" w:rsidRDefault="00B67993" w:rsidP="003858F3">
            <w:pPr>
              <w:numPr>
                <w:ilvl w:val="0"/>
                <w:numId w:val="1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3878754" w14:textId="77777777" w:rsidR="00DC2A28" w:rsidRDefault="00B67993" w:rsidP="003858F3">
            <w:pPr>
              <w:numPr>
                <w:ilvl w:val="0"/>
                <w:numId w:val="1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15F9A13" w14:textId="77777777" w:rsidR="00DC2A28" w:rsidRDefault="00B67993" w:rsidP="003858F3">
            <w:pPr>
              <w:numPr>
                <w:ilvl w:val="0"/>
                <w:numId w:val="1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BA6AEB5" w14:textId="77777777" w:rsidR="00DC2A28" w:rsidRDefault="00B67993" w:rsidP="003858F3">
            <w:pPr>
              <w:numPr>
                <w:ilvl w:val="0"/>
                <w:numId w:val="1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4892D7F" w14:textId="77777777" w:rsidR="00DC2A28" w:rsidRDefault="00B67993" w:rsidP="003858F3">
            <w:pPr>
              <w:numPr>
                <w:ilvl w:val="0"/>
                <w:numId w:val="1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8628E47" w14:textId="77777777" w:rsidR="00DC2A28" w:rsidRDefault="00B6799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7F923E5" w14:textId="3A37958E" w:rsidR="00DC2A28" w:rsidRDefault="00B67993">
      <w:pPr>
        <w:spacing w:before="225" w:after="225" w:line="240" w:lineRule="auto"/>
        <w:jc w:val="both"/>
      </w:pPr>
      <w:r>
        <w:rPr>
          <w:rFonts w:ascii="Arial" w:hAnsi="Arial" w:cs="Arial"/>
          <w:color w:val="000000"/>
          <w:sz w:val="18"/>
          <w:szCs w:val="18"/>
        </w:rPr>
        <w:t>Spodaj podpisani dajem/o uradno soglasje, da </w:t>
      </w:r>
      <w:r w:rsidR="003819EB" w:rsidRPr="003819EB">
        <w:rPr>
          <w:rFonts w:ascii="Arial" w:hAnsi="Arial" w:cs="Arial"/>
          <w:b/>
          <w:bCs/>
          <w:color w:val="000000"/>
          <w:sz w:val="18"/>
          <w:szCs w:val="18"/>
        </w:rPr>
        <w:t>UNIVERZA NA PRIMORSKEM UNIVERSITÀ DEL LITORALE, Koper, Titov trg 4, 6000 Koper – Capodistria</w:t>
      </w:r>
      <w:r>
        <w:rPr>
          <w:rFonts w:ascii="Arial" w:hAnsi="Arial" w:cs="Arial"/>
          <w:color w:val="000000"/>
          <w:sz w:val="18"/>
          <w:szCs w:val="18"/>
        </w:rPr>
        <w:t xml:space="preserve"> v zvezi z oddajo javnega naročila za namene </w:t>
      </w:r>
      <w:r w:rsidR="003819EB" w:rsidRPr="003819EB">
        <w:rPr>
          <w:rFonts w:ascii="Arial" w:hAnsi="Arial" w:cs="Arial"/>
          <w:b/>
          <w:bCs/>
          <w:color w:val="000000"/>
          <w:sz w:val="18"/>
          <w:szCs w:val="18"/>
        </w:rPr>
        <w:t>Izvedba arheoloških raziskav v okviru projekta celovite prenove objekta Servitski samostan v Kopru</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BE2C375" w14:textId="77777777" w:rsidR="00DC2A28" w:rsidRDefault="00B6799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C2A28" w14:paraId="6D2FD2C4" w14:textId="77777777">
        <w:tc>
          <w:tcPr>
            <w:tcW w:w="2500" w:type="pct"/>
            <w:tcMar>
              <w:top w:w="75" w:type="dxa"/>
              <w:bottom w:w="75" w:type="dxa"/>
            </w:tcMar>
            <w:vAlign w:val="center"/>
          </w:tcPr>
          <w:p w14:paraId="45715358" w14:textId="77777777" w:rsidR="00DC2A28" w:rsidRDefault="00B67993">
            <w:r>
              <w:rPr>
                <w:rFonts w:ascii="Arial" w:hAnsi="Arial" w:cs="Arial"/>
                <w:color w:val="000000"/>
                <w:position w:val="-2"/>
                <w:sz w:val="18"/>
                <w:szCs w:val="18"/>
              </w:rPr>
              <w:t>Kraj in datum:</w:t>
            </w:r>
          </w:p>
        </w:tc>
        <w:tc>
          <w:tcPr>
            <w:tcW w:w="0" w:type="auto"/>
            <w:tcMar>
              <w:top w:w="75" w:type="dxa"/>
              <w:bottom w:w="75" w:type="dxa"/>
            </w:tcMar>
            <w:vAlign w:val="center"/>
          </w:tcPr>
          <w:p w14:paraId="279729EB" w14:textId="77777777" w:rsidR="00DC2A28" w:rsidRDefault="00B67993">
            <w:r>
              <w:rPr>
                <w:rFonts w:ascii="Arial" w:hAnsi="Arial" w:cs="Arial"/>
                <w:color w:val="000000"/>
                <w:position w:val="-2"/>
                <w:sz w:val="18"/>
                <w:szCs w:val="18"/>
              </w:rPr>
              <w:t>Ime in priimek: _____________________</w:t>
            </w:r>
          </w:p>
        </w:tc>
      </w:tr>
      <w:tr w:rsidR="00DC2A28" w14:paraId="31648724" w14:textId="77777777">
        <w:tc>
          <w:tcPr>
            <w:tcW w:w="2500" w:type="pct"/>
            <w:tcMar>
              <w:top w:w="75" w:type="dxa"/>
              <w:bottom w:w="75" w:type="dxa"/>
            </w:tcMar>
            <w:vAlign w:val="center"/>
          </w:tcPr>
          <w:p w14:paraId="5EB5A475" w14:textId="77777777" w:rsidR="00DC2A28" w:rsidRDefault="00B67993">
            <w:r>
              <w:rPr>
                <w:rFonts w:ascii="Arial" w:hAnsi="Arial" w:cs="Arial"/>
                <w:color w:val="000000"/>
                <w:position w:val="-2"/>
                <w:sz w:val="18"/>
                <w:szCs w:val="18"/>
              </w:rPr>
              <w:t> </w:t>
            </w:r>
          </w:p>
        </w:tc>
        <w:tc>
          <w:tcPr>
            <w:tcW w:w="0" w:type="auto"/>
            <w:tcMar>
              <w:top w:w="75" w:type="dxa"/>
              <w:bottom w:w="75" w:type="dxa"/>
            </w:tcMar>
            <w:vAlign w:val="center"/>
          </w:tcPr>
          <w:p w14:paraId="7973150F" w14:textId="77777777" w:rsidR="00DC2A28" w:rsidRDefault="00DC2A28"/>
          <w:p w14:paraId="4EFBEA9E" w14:textId="77777777" w:rsidR="00DC2A28" w:rsidRDefault="00B67993">
            <w:pPr>
              <w:jc w:val="center"/>
            </w:pPr>
            <w:r>
              <w:rPr>
                <w:rFonts w:ascii="Arial" w:hAnsi="Arial" w:cs="Arial"/>
                <w:color w:val="A9A9A9"/>
                <w:position w:val="-2"/>
                <w:sz w:val="18"/>
                <w:szCs w:val="18"/>
              </w:rPr>
              <w:t>(žig in podpis)</w:t>
            </w:r>
          </w:p>
        </w:tc>
      </w:tr>
    </w:tbl>
    <w:p w14:paraId="78A13E73" w14:textId="77777777" w:rsidR="00DC2A28" w:rsidRDefault="00B67993">
      <w:pPr>
        <w:spacing w:before="225" w:after="225" w:line="240" w:lineRule="auto"/>
        <w:jc w:val="both"/>
      </w:pPr>
      <w:r>
        <w:rPr>
          <w:rFonts w:ascii="Arial" w:hAnsi="Arial" w:cs="Arial"/>
          <w:color w:val="000000"/>
          <w:sz w:val="18"/>
          <w:szCs w:val="18"/>
        </w:rPr>
        <w:t> </w:t>
      </w:r>
    </w:p>
    <w:p w14:paraId="5CE5C1D4" w14:textId="77777777" w:rsidR="00DC2A28" w:rsidRDefault="00DC2A28">
      <w:pPr>
        <w:sectPr w:rsidR="00DC2A28" w:rsidSect="00066C3A">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7549CC30" w14:textId="77777777" w:rsidR="00B06955" w:rsidRPr="00590863" w:rsidRDefault="00B67993" w:rsidP="00066C3A">
      <w:pPr>
        <w:spacing w:after="0"/>
        <w:jc w:val="right"/>
        <w:rPr>
          <w:rFonts w:ascii="Arial" w:hAnsi="Arial" w:cs="Arial"/>
          <w:sz w:val="18"/>
          <w:szCs w:val="18"/>
        </w:rPr>
      </w:pPr>
      <w:r w:rsidRPr="00590863">
        <w:rPr>
          <w:rFonts w:ascii="Arial" w:hAnsi="Arial" w:cs="Arial"/>
          <w:sz w:val="18"/>
          <w:szCs w:val="18"/>
        </w:rPr>
        <w:lastRenderedPageBreak/>
        <w:t>Obrazec št: 3</w:t>
      </w:r>
    </w:p>
    <w:p w14:paraId="2B2B360A" w14:textId="77777777" w:rsidR="00B06955" w:rsidRPr="00252358" w:rsidRDefault="00B06955" w:rsidP="00066C3A"/>
    <w:p w14:paraId="33C4E6FD" w14:textId="77777777" w:rsidR="00B06955" w:rsidRDefault="00B67993" w:rsidP="00066C3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DE4B15" w14:textId="77777777" w:rsidR="00B06955" w:rsidRDefault="00B06955" w:rsidP="00066C3A">
      <w:pPr>
        <w:spacing w:after="120"/>
        <w:rPr>
          <w:rFonts w:ascii="Arial" w:hAnsi="Arial" w:cs="Arial"/>
        </w:rPr>
      </w:pPr>
    </w:p>
    <w:p w14:paraId="21F32FEF" w14:textId="77777777" w:rsidR="00DC2A28" w:rsidRDefault="00B67993">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982AC5C" w14:textId="77777777" w:rsidR="00DC2A28" w:rsidRDefault="00B67993">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51AF24D" w14:textId="77777777" w:rsidR="00DC2A28" w:rsidRDefault="00B6799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25CE6C9C" w14:textId="77777777" w:rsidR="00DC2A28" w:rsidRDefault="00DC2A28">
      <w:pPr>
        <w:sectPr w:rsidR="00DC2A28" w:rsidSect="00066C3A">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7B29613A" w14:textId="77777777" w:rsidR="00B06955" w:rsidRPr="00590863" w:rsidRDefault="00B67993" w:rsidP="00066C3A">
      <w:pPr>
        <w:spacing w:after="0"/>
        <w:jc w:val="right"/>
        <w:rPr>
          <w:rFonts w:ascii="Arial" w:hAnsi="Arial" w:cs="Arial"/>
          <w:sz w:val="18"/>
          <w:szCs w:val="18"/>
        </w:rPr>
      </w:pPr>
      <w:r w:rsidRPr="00590863">
        <w:rPr>
          <w:rFonts w:ascii="Arial" w:hAnsi="Arial" w:cs="Arial"/>
          <w:sz w:val="18"/>
          <w:szCs w:val="18"/>
        </w:rPr>
        <w:lastRenderedPageBreak/>
        <w:t>Obrazec št: 4</w:t>
      </w:r>
    </w:p>
    <w:p w14:paraId="7D83F5FD" w14:textId="77777777" w:rsidR="00B06955" w:rsidRPr="00252358" w:rsidRDefault="00B06955" w:rsidP="00066C3A"/>
    <w:p w14:paraId="4A80D7EE" w14:textId="77777777" w:rsidR="00B06955" w:rsidRDefault="00B67993" w:rsidP="00066C3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4BE8AA64" w14:textId="77777777" w:rsidR="00B06955" w:rsidRDefault="00B06955" w:rsidP="00066C3A">
      <w:pPr>
        <w:spacing w:after="120"/>
        <w:rPr>
          <w:rFonts w:ascii="Arial" w:hAnsi="Arial" w:cs="Arial"/>
        </w:rPr>
      </w:pPr>
    </w:p>
    <w:p w14:paraId="37DD8B81" w14:textId="77777777" w:rsidR="00DC2A28" w:rsidRDefault="00B6799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DC2A28" w14:paraId="2728A972" w14:textId="77777777">
        <w:tc>
          <w:tcPr>
            <w:tcW w:w="0" w:type="auto"/>
            <w:tcMar>
              <w:top w:w="0" w:type="auto"/>
              <w:bottom w:w="0" w:type="auto"/>
            </w:tcMar>
          </w:tcPr>
          <w:p w14:paraId="493DB126" w14:textId="77777777" w:rsidR="00DC2A28" w:rsidRDefault="00B67993" w:rsidP="003858F3">
            <w:pPr>
              <w:numPr>
                <w:ilvl w:val="0"/>
                <w:numId w:val="1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EC1DE1D" w14:textId="77777777" w:rsidR="00DC2A28" w:rsidRDefault="00B67993" w:rsidP="003858F3">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E72DA2C" w14:textId="77777777" w:rsidR="00DC2A28" w:rsidRDefault="00B67993" w:rsidP="003858F3">
            <w:pPr>
              <w:numPr>
                <w:ilvl w:val="0"/>
                <w:numId w:val="1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DF93DA0" w14:textId="77777777" w:rsidR="00DC2A28" w:rsidRDefault="00B67993">
      <w:pPr>
        <w:spacing w:before="225" w:after="225" w:line="240" w:lineRule="auto"/>
        <w:jc w:val="center"/>
      </w:pPr>
      <w:r>
        <w:rPr>
          <w:rFonts w:ascii="Arial" w:hAnsi="Arial" w:cs="Arial"/>
          <w:b/>
          <w:bCs/>
          <w:color w:val="000000"/>
          <w:sz w:val="21"/>
          <w:szCs w:val="21"/>
        </w:rPr>
        <w:t>POOBLASTILO</w:t>
      </w:r>
    </w:p>
    <w:p w14:paraId="3DBDFA58" w14:textId="38528FDE" w:rsidR="00DC2A28" w:rsidRDefault="00B67993">
      <w:pPr>
        <w:spacing w:before="225" w:after="225" w:line="240" w:lineRule="auto"/>
        <w:jc w:val="both"/>
      </w:pPr>
      <w:r>
        <w:rPr>
          <w:rFonts w:ascii="Arial" w:hAnsi="Arial" w:cs="Arial"/>
          <w:color w:val="000000"/>
          <w:sz w:val="18"/>
          <w:szCs w:val="18"/>
        </w:rPr>
        <w:t xml:space="preserve">Pooblaščamo naročnika </w:t>
      </w:r>
      <w:r w:rsidR="003819EB" w:rsidRPr="003819EB">
        <w:rPr>
          <w:rFonts w:ascii="Arial" w:hAnsi="Arial" w:cs="Arial"/>
          <w:color w:val="000000"/>
          <w:sz w:val="18"/>
          <w:szCs w:val="18"/>
        </w:rPr>
        <w:t>UNIVERZA NA PRIMORSKEM UNIVERSITÀ DEL LITORALE, Koper, Titov trg 4, 6000 Koper – Capodistria</w:t>
      </w:r>
      <w:r>
        <w:rPr>
          <w:rFonts w:ascii="Arial" w:hAnsi="Arial" w:cs="Arial"/>
          <w:color w:val="000000"/>
          <w:sz w:val="18"/>
          <w:szCs w:val="18"/>
        </w:rPr>
        <w:t>,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C2A28" w14:paraId="18AA2D5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9C5EE" w14:textId="77777777" w:rsidR="00DC2A28" w:rsidRDefault="00B6799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B0BA3" w14:textId="77777777" w:rsidR="00DC2A28" w:rsidRDefault="00B67993">
            <w:r>
              <w:rPr>
                <w:rFonts w:ascii="Arial" w:hAnsi="Arial" w:cs="Arial"/>
                <w:color w:val="000000"/>
                <w:position w:val="-2"/>
                <w:sz w:val="18"/>
                <w:szCs w:val="18"/>
              </w:rPr>
              <w:t> </w:t>
            </w:r>
          </w:p>
        </w:tc>
      </w:tr>
      <w:tr w:rsidR="00DC2A28" w14:paraId="7D6626F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9C36F" w14:textId="77777777" w:rsidR="00DC2A28" w:rsidRDefault="00B6799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B63F2" w14:textId="77777777" w:rsidR="00DC2A28" w:rsidRDefault="00B67993">
            <w:r>
              <w:rPr>
                <w:rFonts w:ascii="Arial" w:hAnsi="Arial" w:cs="Arial"/>
                <w:color w:val="000000"/>
                <w:position w:val="-2"/>
                <w:sz w:val="18"/>
                <w:szCs w:val="18"/>
              </w:rPr>
              <w:t> </w:t>
            </w:r>
          </w:p>
        </w:tc>
      </w:tr>
      <w:tr w:rsidR="00DC2A28" w14:paraId="51E86C8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1825C" w14:textId="77777777" w:rsidR="00DC2A28" w:rsidRDefault="00B6799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2D8EB" w14:textId="77777777" w:rsidR="00DC2A28" w:rsidRDefault="00B67993">
            <w:r>
              <w:rPr>
                <w:rFonts w:ascii="Arial" w:hAnsi="Arial" w:cs="Arial"/>
                <w:color w:val="000000"/>
                <w:position w:val="-2"/>
                <w:sz w:val="18"/>
                <w:szCs w:val="18"/>
              </w:rPr>
              <w:t> </w:t>
            </w:r>
          </w:p>
        </w:tc>
      </w:tr>
      <w:tr w:rsidR="00DC2A28" w14:paraId="4B401BF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7BFD2" w14:textId="77777777" w:rsidR="00DC2A28" w:rsidRDefault="00B6799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6BA26" w14:textId="77777777" w:rsidR="00DC2A28" w:rsidRDefault="00B67993">
            <w:r>
              <w:rPr>
                <w:rFonts w:ascii="Arial" w:hAnsi="Arial" w:cs="Arial"/>
                <w:color w:val="000000"/>
                <w:position w:val="-2"/>
                <w:sz w:val="18"/>
                <w:szCs w:val="18"/>
              </w:rPr>
              <w:t> </w:t>
            </w:r>
          </w:p>
        </w:tc>
      </w:tr>
    </w:tbl>
    <w:p w14:paraId="757ED775" w14:textId="77777777" w:rsidR="00DC2A28" w:rsidRDefault="00B6799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C2A28" w14:paraId="48EA4328" w14:textId="77777777">
        <w:tc>
          <w:tcPr>
            <w:tcW w:w="2500" w:type="pct"/>
            <w:tcMar>
              <w:top w:w="75" w:type="dxa"/>
              <w:bottom w:w="75" w:type="dxa"/>
            </w:tcMar>
            <w:vAlign w:val="center"/>
          </w:tcPr>
          <w:p w14:paraId="1E1C8AD5" w14:textId="77777777" w:rsidR="00DC2A28" w:rsidRDefault="00B67993">
            <w:r>
              <w:rPr>
                <w:rFonts w:ascii="Arial" w:hAnsi="Arial" w:cs="Arial"/>
                <w:color w:val="000000"/>
                <w:position w:val="-2"/>
                <w:sz w:val="18"/>
                <w:szCs w:val="18"/>
              </w:rPr>
              <w:t>Kraj in datum:</w:t>
            </w:r>
          </w:p>
        </w:tc>
        <w:tc>
          <w:tcPr>
            <w:tcW w:w="0" w:type="auto"/>
            <w:tcMar>
              <w:top w:w="75" w:type="dxa"/>
              <w:bottom w:w="75" w:type="dxa"/>
            </w:tcMar>
            <w:vAlign w:val="center"/>
          </w:tcPr>
          <w:p w14:paraId="4806D370" w14:textId="77777777" w:rsidR="00DC2A28" w:rsidRDefault="00B67993">
            <w:r>
              <w:rPr>
                <w:rFonts w:ascii="Arial" w:hAnsi="Arial" w:cs="Arial"/>
                <w:color w:val="000000"/>
                <w:position w:val="-2"/>
                <w:sz w:val="18"/>
                <w:szCs w:val="18"/>
              </w:rPr>
              <w:t>Ime in priimek: _____________________</w:t>
            </w:r>
          </w:p>
        </w:tc>
      </w:tr>
      <w:tr w:rsidR="00DC2A28" w14:paraId="5428249F" w14:textId="77777777">
        <w:tc>
          <w:tcPr>
            <w:tcW w:w="2500" w:type="pct"/>
            <w:tcMar>
              <w:top w:w="75" w:type="dxa"/>
              <w:bottom w:w="75" w:type="dxa"/>
            </w:tcMar>
            <w:vAlign w:val="center"/>
          </w:tcPr>
          <w:p w14:paraId="5E1F3CB5" w14:textId="77777777" w:rsidR="00DC2A28" w:rsidRDefault="00B67993">
            <w:r>
              <w:rPr>
                <w:rFonts w:ascii="Arial" w:hAnsi="Arial" w:cs="Arial"/>
                <w:color w:val="000000"/>
                <w:position w:val="-2"/>
                <w:sz w:val="18"/>
                <w:szCs w:val="18"/>
              </w:rPr>
              <w:t> </w:t>
            </w:r>
          </w:p>
        </w:tc>
        <w:tc>
          <w:tcPr>
            <w:tcW w:w="0" w:type="auto"/>
            <w:tcMar>
              <w:top w:w="75" w:type="dxa"/>
              <w:bottom w:w="75" w:type="dxa"/>
            </w:tcMar>
            <w:vAlign w:val="center"/>
          </w:tcPr>
          <w:p w14:paraId="6F68CA29" w14:textId="77777777" w:rsidR="00DC2A28" w:rsidRDefault="00DC2A28"/>
          <w:p w14:paraId="22208201" w14:textId="77777777" w:rsidR="00DC2A28" w:rsidRDefault="00B67993">
            <w:pPr>
              <w:jc w:val="center"/>
            </w:pPr>
            <w:r>
              <w:rPr>
                <w:rFonts w:ascii="Arial" w:hAnsi="Arial" w:cs="Arial"/>
                <w:color w:val="A9A9A9"/>
                <w:position w:val="-2"/>
                <w:sz w:val="18"/>
                <w:szCs w:val="18"/>
              </w:rPr>
              <w:t>(žig in podpis)</w:t>
            </w:r>
          </w:p>
        </w:tc>
      </w:tr>
    </w:tbl>
    <w:p w14:paraId="2311D3CF" w14:textId="77777777" w:rsidR="00DC2A28" w:rsidRDefault="00B67993">
      <w:pPr>
        <w:spacing w:before="225" w:after="225" w:line="240" w:lineRule="auto"/>
        <w:jc w:val="both"/>
      </w:pPr>
      <w:r>
        <w:rPr>
          <w:rFonts w:ascii="Arial" w:hAnsi="Arial" w:cs="Arial"/>
          <w:color w:val="000000"/>
          <w:sz w:val="18"/>
          <w:szCs w:val="18"/>
        </w:rPr>
        <w:t> </w:t>
      </w:r>
    </w:p>
    <w:p w14:paraId="7DF78330" w14:textId="77777777" w:rsidR="00DC2A28" w:rsidRDefault="00B67993">
      <w:pPr>
        <w:spacing w:before="225" w:after="225" w:line="240" w:lineRule="auto"/>
        <w:jc w:val="both"/>
      </w:pPr>
      <w:r>
        <w:rPr>
          <w:rFonts w:ascii="Arial" w:hAnsi="Arial" w:cs="Arial"/>
          <w:color w:val="000000"/>
          <w:sz w:val="18"/>
          <w:szCs w:val="18"/>
        </w:rPr>
        <w:t> </w:t>
      </w:r>
    </w:p>
    <w:p w14:paraId="1B70C439" w14:textId="77777777" w:rsidR="00DC2A28" w:rsidRDefault="00B67993">
      <w:pPr>
        <w:spacing w:before="225" w:after="225" w:line="240" w:lineRule="auto"/>
        <w:jc w:val="both"/>
      </w:pPr>
      <w:r>
        <w:rPr>
          <w:rFonts w:ascii="Arial" w:hAnsi="Arial" w:cs="Arial"/>
          <w:color w:val="000000"/>
          <w:sz w:val="18"/>
          <w:szCs w:val="18"/>
        </w:rPr>
        <w:t> </w:t>
      </w:r>
    </w:p>
    <w:p w14:paraId="502474E1" w14:textId="77777777" w:rsidR="00DC2A28" w:rsidRDefault="00DC2A28">
      <w:pPr>
        <w:sectPr w:rsidR="00DC2A28" w:rsidSect="00066C3A">
          <w:headerReference w:type="even" r:id="rId20"/>
          <w:headerReference w:type="default" r:id="rId21"/>
          <w:footerReference w:type="default" r:id="rId22"/>
          <w:headerReference w:type="first" r:id="rId23"/>
          <w:pgSz w:w="11906" w:h="16838"/>
          <w:pgMar w:top="1418" w:right="1418" w:bottom="1418" w:left="1418" w:header="567" w:footer="596" w:gutter="0"/>
          <w:cols w:space="708"/>
          <w:docGrid w:linePitch="360"/>
        </w:sectPr>
      </w:pPr>
    </w:p>
    <w:p w14:paraId="21A4C218" w14:textId="77777777" w:rsidR="00B06955" w:rsidRPr="00590863" w:rsidRDefault="00B67993" w:rsidP="00066C3A">
      <w:pPr>
        <w:spacing w:after="0"/>
        <w:jc w:val="right"/>
        <w:rPr>
          <w:rFonts w:ascii="Arial" w:hAnsi="Arial" w:cs="Arial"/>
          <w:sz w:val="18"/>
          <w:szCs w:val="18"/>
        </w:rPr>
      </w:pPr>
      <w:r w:rsidRPr="00590863">
        <w:rPr>
          <w:rFonts w:ascii="Arial" w:hAnsi="Arial" w:cs="Arial"/>
          <w:sz w:val="18"/>
          <w:szCs w:val="18"/>
        </w:rPr>
        <w:lastRenderedPageBreak/>
        <w:t>Obrazec št: 5</w:t>
      </w:r>
    </w:p>
    <w:p w14:paraId="48B6CAD7" w14:textId="77777777" w:rsidR="00B06955" w:rsidRPr="00252358" w:rsidRDefault="00B06955" w:rsidP="00066C3A"/>
    <w:p w14:paraId="279075D2" w14:textId="77777777" w:rsidR="00B06955" w:rsidRDefault="00B67993" w:rsidP="00066C3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C04B95A" w14:textId="77777777" w:rsidR="00B06955" w:rsidRDefault="00B06955" w:rsidP="00066C3A">
      <w:pPr>
        <w:spacing w:after="120"/>
        <w:rPr>
          <w:rFonts w:ascii="Arial" w:hAnsi="Arial" w:cs="Arial"/>
        </w:rPr>
      </w:pPr>
    </w:p>
    <w:p w14:paraId="0C479727" w14:textId="77777777" w:rsidR="00DC2A28" w:rsidRDefault="00B67993">
      <w:pPr>
        <w:spacing w:before="225" w:after="225" w:line="240" w:lineRule="auto"/>
        <w:jc w:val="center"/>
      </w:pPr>
      <w:r>
        <w:rPr>
          <w:rFonts w:ascii="Arial" w:hAnsi="Arial" w:cs="Arial"/>
          <w:b/>
          <w:bCs/>
          <w:color w:val="000000"/>
          <w:sz w:val="18"/>
          <w:szCs w:val="18"/>
        </w:rPr>
        <w:t>SEZNAM ČLANOV ORGANOV IN ZASTOPNIKOV GOSPODARSKEGA SUBJEKTA</w:t>
      </w:r>
    </w:p>
    <w:p w14:paraId="317E648C" w14:textId="77777777" w:rsidR="00DC2A28" w:rsidRDefault="00B67993">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C2A28" w14:paraId="077C5F2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41D3C" w14:textId="77777777" w:rsidR="00DC2A28" w:rsidRDefault="00B6799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2607C" w14:textId="77777777" w:rsidR="00DC2A28" w:rsidRDefault="00B67993">
            <w:r>
              <w:rPr>
                <w:rFonts w:ascii="Arial" w:hAnsi="Arial" w:cs="Arial"/>
                <w:color w:val="000000"/>
                <w:position w:val="-2"/>
                <w:sz w:val="18"/>
                <w:szCs w:val="18"/>
              </w:rPr>
              <w:t> </w:t>
            </w:r>
          </w:p>
        </w:tc>
      </w:tr>
      <w:tr w:rsidR="00DC2A28" w14:paraId="0E051A0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AF013" w14:textId="77777777" w:rsidR="00DC2A28" w:rsidRDefault="00B6799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B8D661" w14:textId="77777777" w:rsidR="00DC2A28" w:rsidRDefault="00B67993">
            <w:r>
              <w:rPr>
                <w:rFonts w:ascii="Arial" w:hAnsi="Arial" w:cs="Arial"/>
                <w:color w:val="000000"/>
                <w:position w:val="-2"/>
                <w:sz w:val="18"/>
                <w:szCs w:val="18"/>
              </w:rPr>
              <w:t> </w:t>
            </w:r>
          </w:p>
        </w:tc>
      </w:tr>
      <w:tr w:rsidR="00DC2A28" w14:paraId="1B950E0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49A17" w14:textId="77777777" w:rsidR="00DC2A28" w:rsidRDefault="00B6799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867DB" w14:textId="77777777" w:rsidR="00DC2A28" w:rsidRDefault="00B67993">
            <w:r>
              <w:rPr>
                <w:rFonts w:ascii="Arial" w:hAnsi="Arial" w:cs="Arial"/>
                <w:color w:val="000000"/>
                <w:position w:val="-2"/>
                <w:sz w:val="18"/>
                <w:szCs w:val="18"/>
              </w:rPr>
              <w:t> </w:t>
            </w:r>
          </w:p>
        </w:tc>
      </w:tr>
      <w:tr w:rsidR="00DC2A28" w14:paraId="264544E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72736" w14:textId="77777777" w:rsidR="00DC2A28" w:rsidRDefault="00B6799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81D36" w14:textId="77777777" w:rsidR="00DC2A28" w:rsidRDefault="00B67993">
            <w:r>
              <w:rPr>
                <w:rFonts w:ascii="Arial" w:hAnsi="Arial" w:cs="Arial"/>
                <w:color w:val="000000"/>
                <w:position w:val="-2"/>
                <w:sz w:val="18"/>
                <w:szCs w:val="18"/>
              </w:rPr>
              <w:t> </w:t>
            </w:r>
          </w:p>
        </w:tc>
      </w:tr>
    </w:tbl>
    <w:p w14:paraId="4A7068A5" w14:textId="77777777" w:rsidR="00DC2A28" w:rsidRDefault="00B67993">
      <w:pPr>
        <w:spacing w:before="225" w:after="225" w:line="240" w:lineRule="auto"/>
        <w:jc w:val="both"/>
      </w:pPr>
      <w:r>
        <w:rPr>
          <w:rFonts w:ascii="Arial" w:hAnsi="Arial" w:cs="Arial"/>
          <w:color w:val="000000"/>
          <w:sz w:val="18"/>
          <w:szCs w:val="18"/>
        </w:rPr>
        <w:t> </w:t>
      </w:r>
    </w:p>
    <w:p w14:paraId="556B53E9" w14:textId="77777777" w:rsidR="00DC2A28" w:rsidRDefault="00B67993">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C2A28" w14:paraId="73EF5F3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7F06E9" w14:textId="77777777" w:rsidR="00DC2A28" w:rsidRDefault="00B6799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38D662" w14:textId="77777777" w:rsidR="00DC2A28" w:rsidRDefault="00B6799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856138" w14:textId="77777777" w:rsidR="00DC2A28" w:rsidRDefault="00B67993">
            <w:r>
              <w:rPr>
                <w:rFonts w:ascii="Arial" w:hAnsi="Arial" w:cs="Arial"/>
                <w:color w:val="000000"/>
                <w:position w:val="-2"/>
                <w:sz w:val="18"/>
                <w:szCs w:val="18"/>
              </w:rPr>
              <w:t>EMŠO*</w:t>
            </w:r>
          </w:p>
        </w:tc>
      </w:tr>
      <w:tr w:rsidR="00DC2A28" w14:paraId="4CB4665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255BFC" w14:textId="77777777" w:rsidR="00DC2A28" w:rsidRDefault="00B67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46AEA2" w14:textId="77777777" w:rsidR="00DC2A28" w:rsidRDefault="00B67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65FC2" w14:textId="77777777" w:rsidR="00DC2A28" w:rsidRDefault="00B67993">
            <w:r>
              <w:rPr>
                <w:rFonts w:ascii="Arial" w:hAnsi="Arial" w:cs="Arial"/>
                <w:color w:val="000000"/>
                <w:position w:val="-2"/>
                <w:sz w:val="18"/>
                <w:szCs w:val="18"/>
              </w:rPr>
              <w:t> </w:t>
            </w:r>
          </w:p>
        </w:tc>
      </w:tr>
      <w:tr w:rsidR="00DC2A28" w14:paraId="67A7D2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6579E" w14:textId="77777777" w:rsidR="00DC2A28" w:rsidRDefault="00B67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1C1D98" w14:textId="77777777" w:rsidR="00DC2A28" w:rsidRDefault="00B67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817DA" w14:textId="77777777" w:rsidR="00DC2A28" w:rsidRDefault="00B67993">
            <w:r>
              <w:rPr>
                <w:rFonts w:ascii="Arial" w:hAnsi="Arial" w:cs="Arial"/>
                <w:color w:val="000000"/>
                <w:position w:val="-2"/>
                <w:sz w:val="18"/>
                <w:szCs w:val="18"/>
              </w:rPr>
              <w:t> </w:t>
            </w:r>
          </w:p>
        </w:tc>
      </w:tr>
      <w:tr w:rsidR="00DC2A28" w14:paraId="000E66A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52239" w14:textId="77777777" w:rsidR="00DC2A28" w:rsidRDefault="00B67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3EA49E" w14:textId="77777777" w:rsidR="00DC2A28" w:rsidRDefault="00B67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E3F47" w14:textId="77777777" w:rsidR="00DC2A28" w:rsidRDefault="00B67993">
            <w:r>
              <w:rPr>
                <w:rFonts w:ascii="Arial" w:hAnsi="Arial" w:cs="Arial"/>
                <w:color w:val="000000"/>
                <w:position w:val="-2"/>
                <w:sz w:val="18"/>
                <w:szCs w:val="18"/>
              </w:rPr>
              <w:t> </w:t>
            </w:r>
          </w:p>
        </w:tc>
      </w:tr>
      <w:tr w:rsidR="00DC2A28" w14:paraId="1E80D6F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3EE2D" w14:textId="77777777" w:rsidR="00DC2A28" w:rsidRDefault="00B67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51D53" w14:textId="77777777" w:rsidR="00DC2A28" w:rsidRDefault="00B67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2CC9F" w14:textId="77777777" w:rsidR="00DC2A28" w:rsidRDefault="00B67993">
            <w:r>
              <w:rPr>
                <w:rFonts w:ascii="Arial" w:hAnsi="Arial" w:cs="Arial"/>
                <w:color w:val="000000"/>
                <w:position w:val="-2"/>
                <w:sz w:val="18"/>
                <w:szCs w:val="18"/>
              </w:rPr>
              <w:t> </w:t>
            </w:r>
          </w:p>
        </w:tc>
      </w:tr>
      <w:tr w:rsidR="00DC2A28" w14:paraId="64AB9B4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C29399" w14:textId="77777777" w:rsidR="00DC2A28" w:rsidRDefault="00B67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A52953" w14:textId="77777777" w:rsidR="00DC2A28" w:rsidRDefault="00B67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F3FB3" w14:textId="77777777" w:rsidR="00DC2A28" w:rsidRDefault="00B67993">
            <w:r>
              <w:rPr>
                <w:rFonts w:ascii="Arial" w:hAnsi="Arial" w:cs="Arial"/>
                <w:color w:val="000000"/>
                <w:position w:val="-2"/>
                <w:sz w:val="18"/>
                <w:szCs w:val="18"/>
              </w:rPr>
              <w:t> </w:t>
            </w:r>
          </w:p>
        </w:tc>
      </w:tr>
      <w:tr w:rsidR="00DC2A28" w14:paraId="0186F50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FF5AA" w14:textId="77777777" w:rsidR="00DC2A28" w:rsidRDefault="00B67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04790" w14:textId="77777777" w:rsidR="00DC2A28" w:rsidRDefault="00B67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3619C2" w14:textId="77777777" w:rsidR="00DC2A28" w:rsidRDefault="00B67993">
            <w:r>
              <w:rPr>
                <w:rFonts w:ascii="Arial" w:hAnsi="Arial" w:cs="Arial"/>
                <w:color w:val="000000"/>
                <w:position w:val="-2"/>
                <w:sz w:val="18"/>
                <w:szCs w:val="18"/>
              </w:rPr>
              <w:t> </w:t>
            </w:r>
          </w:p>
        </w:tc>
      </w:tr>
      <w:tr w:rsidR="00DC2A28" w14:paraId="5E633C7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2E74F" w14:textId="77777777" w:rsidR="00DC2A28" w:rsidRDefault="00B67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08C68" w14:textId="77777777" w:rsidR="00DC2A28" w:rsidRDefault="00B67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7346F" w14:textId="77777777" w:rsidR="00DC2A28" w:rsidRDefault="00B67993">
            <w:r>
              <w:rPr>
                <w:rFonts w:ascii="Arial" w:hAnsi="Arial" w:cs="Arial"/>
                <w:color w:val="000000"/>
                <w:position w:val="-2"/>
                <w:sz w:val="18"/>
                <w:szCs w:val="18"/>
              </w:rPr>
              <w:t> </w:t>
            </w:r>
          </w:p>
        </w:tc>
      </w:tr>
      <w:tr w:rsidR="00DC2A28" w14:paraId="27E2A2B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134A8E" w14:textId="77777777" w:rsidR="00DC2A28" w:rsidRDefault="00B67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FF6EA" w14:textId="77777777" w:rsidR="00DC2A28" w:rsidRDefault="00B67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033DE" w14:textId="77777777" w:rsidR="00DC2A28" w:rsidRDefault="00B67993">
            <w:r>
              <w:rPr>
                <w:rFonts w:ascii="Arial" w:hAnsi="Arial" w:cs="Arial"/>
                <w:color w:val="000000"/>
                <w:position w:val="-2"/>
                <w:sz w:val="18"/>
                <w:szCs w:val="18"/>
              </w:rPr>
              <w:t> </w:t>
            </w:r>
          </w:p>
        </w:tc>
      </w:tr>
      <w:tr w:rsidR="00DC2A28" w14:paraId="11D3942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922DE" w14:textId="77777777" w:rsidR="00DC2A28" w:rsidRDefault="00B6799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0B7710" w14:textId="77777777" w:rsidR="00DC2A28" w:rsidRDefault="00B6799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E38789" w14:textId="77777777" w:rsidR="00DC2A28" w:rsidRDefault="00B67993">
            <w:r>
              <w:rPr>
                <w:rFonts w:ascii="Arial" w:hAnsi="Arial" w:cs="Arial"/>
                <w:color w:val="000000"/>
                <w:position w:val="-2"/>
                <w:sz w:val="18"/>
                <w:szCs w:val="18"/>
              </w:rPr>
              <w:t> </w:t>
            </w:r>
          </w:p>
        </w:tc>
      </w:tr>
    </w:tbl>
    <w:p w14:paraId="7CE82A22" w14:textId="77777777" w:rsidR="00DC2A28" w:rsidRDefault="00B67993">
      <w:pPr>
        <w:spacing w:before="225" w:after="225" w:line="240" w:lineRule="auto"/>
        <w:jc w:val="both"/>
      </w:pPr>
      <w:r>
        <w:rPr>
          <w:rFonts w:ascii="Arial" w:hAnsi="Arial" w:cs="Arial"/>
          <w:color w:val="000000"/>
          <w:sz w:val="18"/>
          <w:szCs w:val="18"/>
        </w:rPr>
        <w:t>* podatek je potreben za preverbo v e-Dosje</w:t>
      </w:r>
    </w:p>
    <w:p w14:paraId="71A5457F" w14:textId="77777777" w:rsidR="00DC2A28" w:rsidRDefault="00B67993">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DC2A28" w14:paraId="45FC9B20" w14:textId="77777777">
        <w:tc>
          <w:tcPr>
            <w:tcW w:w="2500" w:type="pct"/>
            <w:tcMar>
              <w:top w:w="75" w:type="dxa"/>
              <w:bottom w:w="75" w:type="dxa"/>
            </w:tcMar>
            <w:vAlign w:val="center"/>
          </w:tcPr>
          <w:p w14:paraId="6C680FBF" w14:textId="77777777" w:rsidR="00DC2A28" w:rsidRDefault="00B67993">
            <w:r>
              <w:rPr>
                <w:rFonts w:ascii="Arial" w:hAnsi="Arial" w:cs="Arial"/>
                <w:color w:val="000000"/>
                <w:position w:val="-2"/>
                <w:sz w:val="18"/>
                <w:szCs w:val="18"/>
              </w:rPr>
              <w:t>Kraj in datum:</w:t>
            </w:r>
          </w:p>
        </w:tc>
        <w:tc>
          <w:tcPr>
            <w:tcW w:w="0" w:type="auto"/>
            <w:tcMar>
              <w:top w:w="75" w:type="dxa"/>
              <w:bottom w:w="75" w:type="dxa"/>
            </w:tcMar>
            <w:vAlign w:val="center"/>
          </w:tcPr>
          <w:p w14:paraId="6F3100E7" w14:textId="77777777" w:rsidR="00DC2A28" w:rsidRDefault="00B67993">
            <w:r>
              <w:rPr>
                <w:rFonts w:ascii="Arial" w:hAnsi="Arial" w:cs="Arial"/>
                <w:color w:val="000000"/>
                <w:position w:val="-2"/>
                <w:sz w:val="18"/>
                <w:szCs w:val="18"/>
              </w:rPr>
              <w:t>Ime in priimek: _____________________</w:t>
            </w:r>
          </w:p>
        </w:tc>
      </w:tr>
      <w:tr w:rsidR="00DC2A28" w14:paraId="418B6BFC" w14:textId="77777777">
        <w:tc>
          <w:tcPr>
            <w:tcW w:w="2500" w:type="pct"/>
            <w:tcMar>
              <w:top w:w="75" w:type="dxa"/>
              <w:bottom w:w="75" w:type="dxa"/>
            </w:tcMar>
            <w:vAlign w:val="center"/>
          </w:tcPr>
          <w:p w14:paraId="06D7E22F" w14:textId="77777777" w:rsidR="00DC2A28" w:rsidRDefault="00B67993">
            <w:r>
              <w:rPr>
                <w:rFonts w:ascii="Arial" w:hAnsi="Arial" w:cs="Arial"/>
                <w:color w:val="000000"/>
                <w:position w:val="-2"/>
                <w:sz w:val="18"/>
                <w:szCs w:val="18"/>
              </w:rPr>
              <w:t> </w:t>
            </w:r>
          </w:p>
        </w:tc>
        <w:tc>
          <w:tcPr>
            <w:tcW w:w="0" w:type="auto"/>
            <w:tcMar>
              <w:top w:w="75" w:type="dxa"/>
              <w:bottom w:w="75" w:type="dxa"/>
            </w:tcMar>
            <w:vAlign w:val="center"/>
          </w:tcPr>
          <w:p w14:paraId="230CEA76" w14:textId="77777777" w:rsidR="00DC2A28" w:rsidRDefault="00B67993">
            <w:pPr>
              <w:jc w:val="center"/>
            </w:pPr>
            <w:r>
              <w:rPr>
                <w:rFonts w:ascii="Arial" w:hAnsi="Arial" w:cs="Arial"/>
                <w:color w:val="A9A9A9"/>
                <w:position w:val="-2"/>
                <w:sz w:val="18"/>
                <w:szCs w:val="18"/>
              </w:rPr>
              <w:t>(podpis)</w:t>
            </w:r>
          </w:p>
        </w:tc>
      </w:tr>
    </w:tbl>
    <w:p w14:paraId="1CBA8874" w14:textId="77777777" w:rsidR="00DC2A28" w:rsidRDefault="00B67993">
      <w:pPr>
        <w:spacing w:before="225" w:after="225" w:line="240" w:lineRule="auto"/>
        <w:jc w:val="both"/>
      </w:pPr>
      <w:r>
        <w:rPr>
          <w:rFonts w:ascii="Arial" w:hAnsi="Arial" w:cs="Arial"/>
          <w:color w:val="000000"/>
          <w:sz w:val="18"/>
          <w:szCs w:val="18"/>
        </w:rPr>
        <w:t> </w:t>
      </w:r>
    </w:p>
    <w:p w14:paraId="3B117ED1" w14:textId="77777777" w:rsidR="00DC2A28" w:rsidRDefault="00B67993">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93AE601" w14:textId="77777777" w:rsidR="00DC2A28" w:rsidRDefault="00B67993">
      <w:pPr>
        <w:spacing w:before="225" w:after="225" w:line="240" w:lineRule="auto"/>
        <w:jc w:val="both"/>
      </w:pPr>
      <w:r>
        <w:rPr>
          <w:rFonts w:ascii="Arial" w:hAnsi="Arial" w:cs="Arial"/>
          <w:color w:val="000000"/>
          <w:sz w:val="18"/>
          <w:szCs w:val="18"/>
        </w:rPr>
        <w:t> </w:t>
      </w:r>
    </w:p>
    <w:p w14:paraId="15F02111" w14:textId="77777777" w:rsidR="0084683F" w:rsidRDefault="0084683F">
      <w:pPr>
        <w:sectPr w:rsidR="0084683F" w:rsidSect="00066C3A">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p>
    <w:p w14:paraId="7FA5E35C" w14:textId="59A38602" w:rsidR="0084683F" w:rsidRPr="00590863" w:rsidRDefault="0084683F" w:rsidP="0084683F">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1A103CCE" w14:textId="77777777" w:rsidR="0084683F" w:rsidRPr="00252358" w:rsidRDefault="0084683F" w:rsidP="0084683F"/>
    <w:p w14:paraId="7BF97264" w14:textId="77777777" w:rsidR="0084683F" w:rsidRDefault="0084683F" w:rsidP="0084683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BA65214" w14:textId="77777777" w:rsidR="0084683F" w:rsidRDefault="0084683F" w:rsidP="0084683F">
      <w:pPr>
        <w:spacing w:before="225" w:after="225" w:line="240" w:lineRule="auto"/>
        <w:jc w:val="both"/>
      </w:pPr>
      <w:r>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917"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4640"/>
        <w:gridCol w:w="1559"/>
        <w:gridCol w:w="1843"/>
        <w:gridCol w:w="1701"/>
        <w:gridCol w:w="2552"/>
      </w:tblGrid>
      <w:tr w:rsidR="00AE5E85" w14:paraId="61628C24" w14:textId="77777777" w:rsidTr="00AE5E8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6A78489" w14:textId="77777777" w:rsidR="00AE5E85" w:rsidRDefault="00AE5E85" w:rsidP="00066C3A">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3944940" w14:textId="77777777" w:rsidR="00AE5E85" w:rsidRDefault="00AE5E85" w:rsidP="00066C3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464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CAC8AE" w14:textId="77777777" w:rsidR="00AE5E85" w:rsidRDefault="00AE5E85" w:rsidP="00066C3A">
            <w:pPr>
              <w:shd w:val="clear" w:color="auto" w:fill="CCCCCC"/>
              <w:jc w:val="center"/>
              <w:textAlignment w:val="center"/>
            </w:pPr>
            <w:r>
              <w:rPr>
                <w:rFonts w:ascii="Arial" w:hAnsi="Arial" w:cs="Arial"/>
                <w:b/>
                <w:bCs/>
                <w:color w:val="000000"/>
                <w:position w:val="-2"/>
                <w:sz w:val="18"/>
                <w:szCs w:val="18"/>
                <w:shd w:val="clear" w:color="auto" w:fill="CCCCCC"/>
              </w:rPr>
              <w:t>Predmet</w:t>
            </w:r>
          </w:p>
          <w:p w14:paraId="0081B067" w14:textId="77777777" w:rsidR="00AE5E85" w:rsidRDefault="00AE5E85" w:rsidP="00066C3A">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14:paraId="0A591632" w14:textId="77777777" w:rsidR="00AE5E85" w:rsidRDefault="00AE5E85" w:rsidP="00066C3A">
            <w:pPr>
              <w:shd w:val="clear" w:color="auto" w:fill="CCCCCC"/>
              <w:jc w:val="center"/>
              <w:textAlignment w:val="center"/>
            </w:pPr>
          </w:p>
          <w:p w14:paraId="16B5272D" w14:textId="65B582F9" w:rsidR="00AE5E85" w:rsidRPr="004A709D" w:rsidRDefault="00AE5E85" w:rsidP="00066C3A">
            <w:pPr>
              <w:shd w:val="clear" w:color="auto" w:fill="CCCCCC"/>
              <w:jc w:val="center"/>
              <w:textAlignment w:val="center"/>
              <w:rPr>
                <w:rFonts w:ascii="Arial" w:hAnsi="Arial" w:cs="Arial"/>
                <w:sz w:val="18"/>
                <w:szCs w:val="18"/>
              </w:rPr>
            </w:pPr>
            <w:r w:rsidRPr="004A709D">
              <w:rPr>
                <w:rFonts w:ascii="Arial" w:hAnsi="Arial" w:cs="Arial"/>
                <w:sz w:val="18"/>
                <w:szCs w:val="18"/>
              </w:rPr>
              <w:t>gospodarski subjekt navede</w:t>
            </w:r>
            <w:r>
              <w:rPr>
                <w:rFonts w:ascii="Arial" w:hAnsi="Arial" w:cs="Arial"/>
                <w:sz w:val="18"/>
                <w:szCs w:val="18"/>
              </w:rPr>
              <w:t xml:space="preserve"> ali je izvedel </w:t>
            </w:r>
            <w:r w:rsidRPr="003819EB">
              <w:rPr>
                <w:rFonts w:ascii="Arial" w:hAnsi="Arial" w:cs="Arial"/>
                <w:sz w:val="18"/>
                <w:szCs w:val="18"/>
              </w:rPr>
              <w:t>zaključene arheološke raziskave z javno dostopnim poročilom o rezultatih raziskav, kjer so bile izvedene predhodne arheološke raziskave – izkopavanja</w:t>
            </w:r>
          </w:p>
        </w:tc>
        <w:tc>
          <w:tcPr>
            <w:tcW w:w="1559" w:type="dxa"/>
            <w:tcBorders>
              <w:top w:val="inset" w:sz="7" w:space="0" w:color="000000"/>
              <w:left w:val="inset" w:sz="7" w:space="0" w:color="000000"/>
              <w:bottom w:val="inset" w:sz="7" w:space="0" w:color="000000"/>
              <w:right w:val="inset" w:sz="7" w:space="0" w:color="000000"/>
            </w:tcBorders>
            <w:shd w:val="clear" w:color="auto" w:fill="CCCCCC"/>
            <w:vAlign w:val="center"/>
          </w:tcPr>
          <w:p w14:paraId="3EACB25E" w14:textId="77777777" w:rsidR="00AE5E85" w:rsidRDefault="00AE5E85" w:rsidP="00066C3A">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Storitve so se izvajale po pogodbi št. z dne</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438726" w14:textId="77777777" w:rsidR="00AE5E85" w:rsidRDefault="00AE5E85" w:rsidP="00066C3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A46111" w14:textId="77777777" w:rsidR="00AE5E85" w:rsidRDefault="00AE5E85" w:rsidP="00066C3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255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B7FC9A" w14:textId="77777777" w:rsidR="00AE5E85" w:rsidRDefault="00AE5E85" w:rsidP="00066C3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AE5E85" w14:paraId="34D087F3" w14:textId="77777777" w:rsidTr="00AE5E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72602" w14:textId="77777777" w:rsidR="00AE5E85" w:rsidRDefault="00AE5E85" w:rsidP="00066C3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9E7E7" w14:textId="77777777" w:rsidR="00AE5E85" w:rsidRDefault="00AE5E85" w:rsidP="00066C3A">
            <w:r>
              <w:rPr>
                <w:rFonts w:ascii="Arial" w:hAnsi="Arial" w:cs="Arial"/>
                <w:color w:val="000000"/>
                <w:position w:val="-2"/>
                <w:sz w:val="18"/>
                <w:szCs w:val="18"/>
              </w:rPr>
              <w:t> </w:t>
            </w:r>
          </w:p>
        </w:tc>
        <w:tc>
          <w:tcPr>
            <w:tcW w:w="46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26635" w14:textId="77777777" w:rsidR="00AE5E85" w:rsidRDefault="00AE5E85" w:rsidP="00066C3A">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Pr>
          <w:p w14:paraId="0E47B834" w14:textId="77777777" w:rsidR="00AE5E85" w:rsidRDefault="00AE5E85" w:rsidP="00066C3A">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25829" w14:textId="77777777" w:rsidR="00AE5E85" w:rsidRDefault="00AE5E85" w:rsidP="00066C3A">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D22B7" w14:textId="77777777" w:rsidR="00AE5E85" w:rsidRDefault="00AE5E85" w:rsidP="00066C3A">
            <w:r>
              <w:rPr>
                <w:rFonts w:ascii="Arial" w:hAnsi="Arial" w:cs="Arial"/>
                <w:color w:val="000000"/>
                <w:position w:val="-2"/>
                <w:sz w:val="18"/>
                <w:szCs w:val="18"/>
              </w:rPr>
              <w:t> </w:t>
            </w: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9A01E" w14:textId="77777777" w:rsidR="00AE5E85" w:rsidRDefault="00AE5E85" w:rsidP="00066C3A">
            <w:r>
              <w:rPr>
                <w:rFonts w:ascii="Arial" w:hAnsi="Arial" w:cs="Arial"/>
                <w:color w:val="000000"/>
                <w:position w:val="-2"/>
                <w:sz w:val="18"/>
                <w:szCs w:val="18"/>
              </w:rPr>
              <w:t> </w:t>
            </w:r>
          </w:p>
        </w:tc>
      </w:tr>
      <w:tr w:rsidR="00AE5E85" w14:paraId="4A29E860" w14:textId="77777777" w:rsidTr="00AE5E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C4214" w14:textId="77777777" w:rsidR="00AE5E85" w:rsidRDefault="00AE5E85" w:rsidP="00066C3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FDA12" w14:textId="77777777" w:rsidR="00AE5E85" w:rsidRDefault="00AE5E85" w:rsidP="00066C3A">
            <w:r>
              <w:rPr>
                <w:rFonts w:ascii="Arial" w:hAnsi="Arial" w:cs="Arial"/>
                <w:color w:val="000000"/>
                <w:position w:val="-2"/>
                <w:sz w:val="18"/>
                <w:szCs w:val="18"/>
              </w:rPr>
              <w:t> </w:t>
            </w:r>
          </w:p>
        </w:tc>
        <w:tc>
          <w:tcPr>
            <w:tcW w:w="46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DD874" w14:textId="77777777" w:rsidR="00AE5E85" w:rsidRDefault="00AE5E85" w:rsidP="00066C3A">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Pr>
          <w:p w14:paraId="0EC5B3FC" w14:textId="77777777" w:rsidR="00AE5E85" w:rsidRDefault="00AE5E85" w:rsidP="00066C3A">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675DB" w14:textId="77777777" w:rsidR="00AE5E85" w:rsidRDefault="00AE5E85" w:rsidP="00066C3A">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42BF3" w14:textId="77777777" w:rsidR="00AE5E85" w:rsidRDefault="00AE5E85" w:rsidP="00066C3A">
            <w:r>
              <w:rPr>
                <w:rFonts w:ascii="Arial" w:hAnsi="Arial" w:cs="Arial"/>
                <w:color w:val="000000"/>
                <w:position w:val="-2"/>
                <w:sz w:val="18"/>
                <w:szCs w:val="18"/>
              </w:rPr>
              <w:t> </w:t>
            </w: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63B9E" w14:textId="77777777" w:rsidR="00AE5E85" w:rsidRDefault="00AE5E85" w:rsidP="00066C3A">
            <w:r>
              <w:rPr>
                <w:rFonts w:ascii="Arial" w:hAnsi="Arial" w:cs="Arial"/>
                <w:color w:val="000000"/>
                <w:position w:val="-2"/>
                <w:sz w:val="18"/>
                <w:szCs w:val="18"/>
              </w:rPr>
              <w:t> </w:t>
            </w:r>
          </w:p>
        </w:tc>
      </w:tr>
      <w:tr w:rsidR="00AE5E85" w14:paraId="4999B33F" w14:textId="77777777" w:rsidTr="00AE5E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48BC2" w14:textId="77777777" w:rsidR="00AE5E85" w:rsidRDefault="00AE5E85" w:rsidP="00066C3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265FF" w14:textId="77777777" w:rsidR="00AE5E85" w:rsidRDefault="00AE5E85" w:rsidP="00066C3A">
            <w:r>
              <w:rPr>
                <w:rFonts w:ascii="Arial" w:hAnsi="Arial" w:cs="Arial"/>
                <w:color w:val="000000"/>
                <w:position w:val="-2"/>
                <w:sz w:val="18"/>
                <w:szCs w:val="18"/>
              </w:rPr>
              <w:t> </w:t>
            </w:r>
          </w:p>
        </w:tc>
        <w:tc>
          <w:tcPr>
            <w:tcW w:w="46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FBD47" w14:textId="77777777" w:rsidR="00AE5E85" w:rsidRDefault="00AE5E85" w:rsidP="00066C3A">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Pr>
          <w:p w14:paraId="628D3E3C" w14:textId="77777777" w:rsidR="00AE5E85" w:rsidRDefault="00AE5E85" w:rsidP="00066C3A">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95DEF" w14:textId="77777777" w:rsidR="00AE5E85" w:rsidRDefault="00AE5E85" w:rsidP="00066C3A">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5875F" w14:textId="77777777" w:rsidR="00AE5E85" w:rsidRDefault="00AE5E85" w:rsidP="00066C3A">
            <w:r>
              <w:rPr>
                <w:rFonts w:ascii="Arial" w:hAnsi="Arial" w:cs="Arial"/>
                <w:color w:val="000000"/>
                <w:position w:val="-2"/>
                <w:sz w:val="18"/>
                <w:szCs w:val="18"/>
              </w:rPr>
              <w:t> </w:t>
            </w: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DA898" w14:textId="77777777" w:rsidR="00AE5E85" w:rsidRDefault="00AE5E85" w:rsidP="00066C3A">
            <w:r>
              <w:rPr>
                <w:rFonts w:ascii="Arial" w:hAnsi="Arial" w:cs="Arial"/>
                <w:color w:val="000000"/>
                <w:position w:val="-2"/>
                <w:sz w:val="18"/>
                <w:szCs w:val="18"/>
              </w:rPr>
              <w:t> </w:t>
            </w:r>
          </w:p>
        </w:tc>
      </w:tr>
      <w:tr w:rsidR="00AE5E85" w14:paraId="4D3069A8" w14:textId="77777777" w:rsidTr="00AE5E85">
        <w:trPr>
          <w:trHeight w:val="14"/>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E6489" w14:textId="77777777" w:rsidR="00AE5E85" w:rsidRDefault="00AE5E85" w:rsidP="00066C3A">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39DC9" w14:textId="77777777" w:rsidR="00AE5E85" w:rsidRDefault="00AE5E85" w:rsidP="00066C3A">
            <w:r>
              <w:rPr>
                <w:rFonts w:ascii="Arial" w:hAnsi="Arial" w:cs="Arial"/>
                <w:color w:val="000000"/>
                <w:position w:val="-2"/>
                <w:sz w:val="18"/>
                <w:szCs w:val="18"/>
              </w:rPr>
              <w:t> </w:t>
            </w:r>
          </w:p>
        </w:tc>
        <w:tc>
          <w:tcPr>
            <w:tcW w:w="46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8DC79" w14:textId="77777777" w:rsidR="00AE5E85" w:rsidRDefault="00AE5E85" w:rsidP="00066C3A">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Pr>
          <w:p w14:paraId="209EC721" w14:textId="77777777" w:rsidR="00AE5E85" w:rsidRDefault="00AE5E85" w:rsidP="00066C3A">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4A072C" w14:textId="77777777" w:rsidR="00AE5E85" w:rsidRDefault="00AE5E85" w:rsidP="00066C3A">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01CFB7" w14:textId="77777777" w:rsidR="00AE5E85" w:rsidRDefault="00AE5E85" w:rsidP="00066C3A">
            <w:r>
              <w:rPr>
                <w:rFonts w:ascii="Arial" w:hAnsi="Arial" w:cs="Arial"/>
                <w:color w:val="000000"/>
                <w:position w:val="-2"/>
                <w:sz w:val="18"/>
                <w:szCs w:val="18"/>
              </w:rPr>
              <w:t> </w:t>
            </w: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3D35C" w14:textId="77777777" w:rsidR="00AE5E85" w:rsidRDefault="00AE5E85" w:rsidP="00066C3A">
            <w:r>
              <w:rPr>
                <w:rFonts w:ascii="Arial" w:hAnsi="Arial" w:cs="Arial"/>
                <w:color w:val="000000"/>
                <w:position w:val="-2"/>
                <w:sz w:val="18"/>
                <w:szCs w:val="18"/>
              </w:rPr>
              <w:t> </w:t>
            </w:r>
          </w:p>
        </w:tc>
      </w:tr>
    </w:tbl>
    <w:p w14:paraId="01C206E5" w14:textId="77777777" w:rsidR="0084683F" w:rsidRDefault="0084683F" w:rsidP="0084683F">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4683F" w14:paraId="4459C711" w14:textId="77777777" w:rsidTr="00066C3A">
        <w:tc>
          <w:tcPr>
            <w:tcW w:w="2500" w:type="pct"/>
            <w:tcMar>
              <w:top w:w="75" w:type="dxa"/>
              <w:bottom w:w="75" w:type="dxa"/>
            </w:tcMar>
            <w:vAlign w:val="center"/>
          </w:tcPr>
          <w:p w14:paraId="0B8F2FF9" w14:textId="77777777" w:rsidR="0084683F" w:rsidRDefault="0084683F" w:rsidP="00066C3A">
            <w:r>
              <w:rPr>
                <w:rFonts w:ascii="Arial" w:hAnsi="Arial" w:cs="Arial"/>
                <w:color w:val="000000"/>
                <w:position w:val="-2"/>
                <w:sz w:val="18"/>
                <w:szCs w:val="18"/>
              </w:rPr>
              <w:t>Kraj in datum:</w:t>
            </w:r>
          </w:p>
        </w:tc>
        <w:tc>
          <w:tcPr>
            <w:tcW w:w="0" w:type="auto"/>
            <w:tcMar>
              <w:top w:w="75" w:type="dxa"/>
              <w:bottom w:w="75" w:type="dxa"/>
            </w:tcMar>
            <w:vAlign w:val="center"/>
          </w:tcPr>
          <w:p w14:paraId="0F302074" w14:textId="77777777" w:rsidR="0084683F" w:rsidRDefault="0084683F" w:rsidP="00066C3A">
            <w:r>
              <w:rPr>
                <w:rFonts w:ascii="Arial" w:hAnsi="Arial" w:cs="Arial"/>
                <w:color w:val="000000"/>
                <w:position w:val="-2"/>
                <w:sz w:val="18"/>
                <w:szCs w:val="18"/>
              </w:rPr>
              <w:t>Ime in priimek: _____________________</w:t>
            </w:r>
          </w:p>
        </w:tc>
      </w:tr>
      <w:tr w:rsidR="0084683F" w14:paraId="193A65D4" w14:textId="77777777" w:rsidTr="00066C3A">
        <w:tc>
          <w:tcPr>
            <w:tcW w:w="2500" w:type="pct"/>
            <w:tcMar>
              <w:top w:w="75" w:type="dxa"/>
              <w:bottom w:w="75" w:type="dxa"/>
            </w:tcMar>
            <w:vAlign w:val="center"/>
          </w:tcPr>
          <w:p w14:paraId="4336A5F7" w14:textId="77777777" w:rsidR="0084683F" w:rsidRDefault="0084683F" w:rsidP="00066C3A">
            <w:r>
              <w:rPr>
                <w:rFonts w:ascii="Arial" w:hAnsi="Arial" w:cs="Arial"/>
                <w:color w:val="000000"/>
                <w:position w:val="-2"/>
                <w:sz w:val="18"/>
                <w:szCs w:val="18"/>
              </w:rPr>
              <w:t> </w:t>
            </w:r>
          </w:p>
        </w:tc>
        <w:tc>
          <w:tcPr>
            <w:tcW w:w="0" w:type="auto"/>
            <w:tcMar>
              <w:top w:w="75" w:type="dxa"/>
              <w:bottom w:w="75" w:type="dxa"/>
            </w:tcMar>
            <w:vAlign w:val="center"/>
          </w:tcPr>
          <w:p w14:paraId="2289BB2A" w14:textId="77777777" w:rsidR="0084683F" w:rsidRDefault="0084683F" w:rsidP="00066C3A"/>
          <w:p w14:paraId="18DE0A36" w14:textId="77777777" w:rsidR="0084683F" w:rsidRDefault="0084683F" w:rsidP="00066C3A">
            <w:pPr>
              <w:jc w:val="center"/>
            </w:pPr>
            <w:r>
              <w:rPr>
                <w:rFonts w:ascii="Arial" w:hAnsi="Arial" w:cs="Arial"/>
                <w:color w:val="A9A9A9"/>
                <w:position w:val="-2"/>
                <w:sz w:val="18"/>
                <w:szCs w:val="18"/>
              </w:rPr>
              <w:t>(žig in podpis)</w:t>
            </w:r>
          </w:p>
        </w:tc>
      </w:tr>
    </w:tbl>
    <w:p w14:paraId="4DEE5A1C" w14:textId="77777777" w:rsidR="0084683F" w:rsidRDefault="0084683F" w:rsidP="0084683F">
      <w:pPr>
        <w:ind w:firstLine="708"/>
      </w:pPr>
    </w:p>
    <w:p w14:paraId="48B9B273" w14:textId="478A5F80" w:rsidR="00AE5E85" w:rsidRPr="00AE5E85" w:rsidRDefault="00AE5E85" w:rsidP="00AE5E85">
      <w:pPr>
        <w:tabs>
          <w:tab w:val="left" w:pos="1148"/>
        </w:tabs>
        <w:rPr>
          <w:rFonts w:ascii="Arial" w:hAnsi="Arial" w:cs="Arial"/>
          <w:b/>
          <w:bCs/>
          <w:i/>
          <w:iCs/>
          <w:sz w:val="18"/>
          <w:szCs w:val="18"/>
        </w:rPr>
      </w:pPr>
      <w:r w:rsidRPr="00AE5E85">
        <w:rPr>
          <w:rFonts w:ascii="Arial" w:hAnsi="Arial" w:cs="Arial"/>
          <w:b/>
          <w:bCs/>
          <w:i/>
          <w:iCs/>
          <w:sz w:val="18"/>
          <w:szCs w:val="18"/>
        </w:rPr>
        <w:t>Priloga posameznemu referenčnemu poslu je tudi optični odčitek (skenogram) soglasja Ministrstva za kulturo in naslovne strani zaključnega poročila o izvedenih arheoloških raziskavah</w:t>
      </w:r>
    </w:p>
    <w:p w14:paraId="61377701" w14:textId="16FFB7AD" w:rsidR="00AE5E85" w:rsidRPr="00AE5E85" w:rsidRDefault="00AE5E85" w:rsidP="00AE5E85">
      <w:pPr>
        <w:tabs>
          <w:tab w:val="left" w:pos="1148"/>
        </w:tabs>
        <w:sectPr w:rsidR="00AE5E85" w:rsidRPr="00AE5E85" w:rsidSect="0084683F">
          <w:pgSz w:w="16838" w:h="11906" w:orient="landscape"/>
          <w:pgMar w:top="1418" w:right="1418" w:bottom="1418" w:left="1418" w:header="567" w:footer="596" w:gutter="0"/>
          <w:cols w:space="708"/>
          <w:docGrid w:linePitch="360"/>
        </w:sectPr>
      </w:pPr>
      <w:r>
        <w:tab/>
      </w:r>
    </w:p>
    <w:p w14:paraId="03B0F209" w14:textId="77777777" w:rsidR="00B06955" w:rsidRDefault="00B67993" w:rsidP="00066C3A">
      <w:pPr>
        <w:spacing w:after="0"/>
        <w:jc w:val="right"/>
        <w:rPr>
          <w:rFonts w:ascii="Arial" w:hAnsi="Arial" w:cs="Arial"/>
          <w:sz w:val="18"/>
          <w:szCs w:val="18"/>
        </w:rPr>
      </w:pPr>
      <w:r w:rsidRPr="00590863">
        <w:rPr>
          <w:rFonts w:ascii="Arial" w:hAnsi="Arial" w:cs="Arial"/>
          <w:sz w:val="18"/>
          <w:szCs w:val="18"/>
        </w:rPr>
        <w:lastRenderedPageBreak/>
        <w:t>Obrazec št: 7</w:t>
      </w:r>
    </w:p>
    <w:p w14:paraId="6168CF41" w14:textId="77777777" w:rsidR="0084683F" w:rsidRPr="00590863" w:rsidRDefault="0084683F" w:rsidP="00066C3A">
      <w:pPr>
        <w:spacing w:after="0"/>
        <w:jc w:val="right"/>
        <w:rPr>
          <w:rFonts w:ascii="Arial" w:hAnsi="Arial" w:cs="Arial"/>
          <w:sz w:val="18"/>
          <w:szCs w:val="18"/>
        </w:rPr>
      </w:pPr>
    </w:p>
    <w:p w14:paraId="2C949FE6" w14:textId="52404722" w:rsidR="0084683F" w:rsidRDefault="00AE5E85" w:rsidP="0084683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E5E85">
        <w:rPr>
          <w:rFonts w:ascii="Arial" w:hAnsi="Arial" w:cs="Arial"/>
        </w:rPr>
        <w:t>Izjava o izpolnjevanju tehničnih in kadrovskih zmogljivosti za izvedbo</w:t>
      </w:r>
    </w:p>
    <w:p w14:paraId="5CC70016" w14:textId="77777777" w:rsidR="0084683F" w:rsidRDefault="0084683F" w:rsidP="0084683F">
      <w:pPr>
        <w:spacing w:after="120"/>
        <w:rPr>
          <w:rFonts w:ascii="Arial" w:hAnsi="Arial" w:cs="Arial"/>
        </w:rPr>
      </w:pPr>
    </w:p>
    <w:p w14:paraId="1C23E199" w14:textId="77777777" w:rsidR="00AE5E85" w:rsidRDefault="0084683F" w:rsidP="0084683F">
      <w:pPr>
        <w:jc w:val="both"/>
        <w:rPr>
          <w:rFonts w:ascii="Arial" w:hAnsi="Arial" w:cs="Arial"/>
          <w:sz w:val="18"/>
          <w:szCs w:val="18"/>
        </w:rPr>
      </w:pPr>
      <w:r w:rsidRPr="00EA2473">
        <w:rPr>
          <w:rFonts w:ascii="Arial" w:hAnsi="Arial" w:cs="Arial"/>
          <w:sz w:val="18"/>
          <w:szCs w:val="18"/>
        </w:rPr>
        <w:t>Spodaj podpisani izjavljam, da bomo zagotovili vs</w:t>
      </w:r>
      <w:r w:rsidR="00AE5E85">
        <w:rPr>
          <w:rFonts w:ascii="Arial" w:hAnsi="Arial" w:cs="Arial"/>
          <w:sz w:val="18"/>
          <w:szCs w:val="18"/>
        </w:rPr>
        <w:t>e</w:t>
      </w:r>
      <w:r w:rsidRPr="00EA2473">
        <w:rPr>
          <w:rFonts w:ascii="Arial" w:hAnsi="Arial" w:cs="Arial"/>
          <w:sz w:val="18"/>
          <w:szCs w:val="18"/>
        </w:rPr>
        <w:t xml:space="preserve"> potrebn</w:t>
      </w:r>
      <w:r w:rsidR="00AE5E85">
        <w:rPr>
          <w:rFonts w:ascii="Arial" w:hAnsi="Arial" w:cs="Arial"/>
          <w:sz w:val="18"/>
          <w:szCs w:val="18"/>
        </w:rPr>
        <w:t>e</w:t>
      </w:r>
      <w:r w:rsidRPr="00EA2473">
        <w:rPr>
          <w:rFonts w:ascii="Arial" w:hAnsi="Arial" w:cs="Arial"/>
          <w:sz w:val="18"/>
          <w:szCs w:val="18"/>
        </w:rPr>
        <w:t xml:space="preserve"> </w:t>
      </w:r>
      <w:r w:rsidR="00AE5E85">
        <w:rPr>
          <w:rFonts w:ascii="Arial" w:hAnsi="Arial" w:cs="Arial"/>
          <w:sz w:val="18"/>
          <w:szCs w:val="18"/>
        </w:rPr>
        <w:t xml:space="preserve">tehnične </w:t>
      </w:r>
      <w:r w:rsidRPr="00EA2473">
        <w:rPr>
          <w:rFonts w:ascii="Arial" w:hAnsi="Arial" w:cs="Arial"/>
          <w:sz w:val="18"/>
          <w:szCs w:val="18"/>
        </w:rPr>
        <w:t xml:space="preserve">kadrovske kapacitete za izvedbo javnega naročila. </w:t>
      </w:r>
    </w:p>
    <w:p w14:paraId="397945B8" w14:textId="7260F514" w:rsidR="00AE5E85" w:rsidRDefault="00AE5E85" w:rsidP="0084683F">
      <w:pPr>
        <w:jc w:val="both"/>
        <w:rPr>
          <w:rFonts w:ascii="Arial" w:hAnsi="Arial" w:cs="Arial"/>
          <w:sz w:val="18"/>
          <w:szCs w:val="18"/>
        </w:rPr>
      </w:pPr>
      <w:r>
        <w:rPr>
          <w:rFonts w:ascii="Arial" w:hAnsi="Arial" w:cs="Arial"/>
          <w:sz w:val="18"/>
          <w:szCs w:val="18"/>
        </w:rPr>
        <w:t>Prav tako spodaj podpisani pod kazensko in materialno odgovornostjo izjavljam</w:t>
      </w:r>
      <w:r w:rsidRPr="00AE5E85">
        <w:rPr>
          <w:rFonts w:ascii="Arial" w:hAnsi="Arial" w:cs="Arial"/>
          <w:sz w:val="18"/>
          <w:szCs w:val="18"/>
        </w:rPr>
        <w:t>, da bomo zagotovili ustrezno skupino arheologov oz. strokovnjakov z zaključeno ustrezno izobrazbo s področja arheologije oz. primerljivega področja v tujini. Vodja raziskave mora imeti vsaj 5 let delovnih izkušenj v arheologiji po pridobitvi izobrazbe in v zadnjih 5 letih uspešno zaključen vsaj en projekt. Izjavljamo pod kazensko in materialno odgovornostjo, da bomo za raziskave zagotovili tudi ustrezno število tehnikov in delavcev.</w:t>
      </w:r>
    </w:p>
    <w:p w14:paraId="595B3B69" w14:textId="27927AAF" w:rsidR="0084683F" w:rsidRDefault="0084683F" w:rsidP="0084683F">
      <w:pPr>
        <w:jc w:val="both"/>
        <w:rPr>
          <w:rFonts w:ascii="Arial" w:hAnsi="Arial" w:cs="Arial"/>
          <w:sz w:val="18"/>
          <w:szCs w:val="18"/>
        </w:rPr>
      </w:pPr>
      <w:r w:rsidRPr="00EA2473">
        <w:rPr>
          <w:rFonts w:ascii="Arial" w:hAnsi="Arial" w:cs="Arial"/>
          <w:sz w:val="18"/>
          <w:szCs w:val="18"/>
        </w:rPr>
        <w:t xml:space="preserve">Skladno z navedenim v nadaljevanju podajamo seznam </w:t>
      </w:r>
      <w:r w:rsidR="00AE5E85">
        <w:rPr>
          <w:rFonts w:ascii="Arial" w:hAnsi="Arial" w:cs="Arial"/>
          <w:sz w:val="18"/>
          <w:szCs w:val="18"/>
        </w:rPr>
        <w:t xml:space="preserve">kadrov, ki bodo sodelovali pri izvedbi predmeta javnega naročila: </w:t>
      </w:r>
    </w:p>
    <w:p w14:paraId="1C0308CF" w14:textId="76EF71B6" w:rsidR="0084683F" w:rsidRPr="00EA2473" w:rsidRDefault="0084683F" w:rsidP="0084683F">
      <w:pPr>
        <w:jc w:val="both"/>
        <w:rPr>
          <w:rFonts w:ascii="Arial" w:hAnsi="Arial" w:cs="Arial"/>
          <w:b/>
          <w:sz w:val="18"/>
          <w:szCs w:val="18"/>
        </w:rPr>
      </w:pPr>
      <w:r w:rsidRPr="00EA2473">
        <w:rPr>
          <w:rFonts w:ascii="Arial" w:hAnsi="Arial" w:cs="Arial"/>
          <w:b/>
          <w:sz w:val="18"/>
          <w:szCs w:val="18"/>
        </w:rPr>
        <w:t xml:space="preserve">SEZNAM </w:t>
      </w:r>
      <w:r w:rsidR="00AE5E85">
        <w:rPr>
          <w:rFonts w:ascii="Arial" w:hAnsi="Arial" w:cs="Arial"/>
          <w:b/>
          <w:sz w:val="18"/>
          <w:szCs w:val="18"/>
        </w:rPr>
        <w:t>KADROV</w:t>
      </w:r>
    </w:p>
    <w:tbl>
      <w:tblPr>
        <w:tblStyle w:val="NormalTablePHPDOCX"/>
        <w:tblW w:w="5000" w:type="pct"/>
        <w:tblInd w:w="108" w:type="dxa"/>
        <w:tblLook w:val="04A0" w:firstRow="1" w:lastRow="0" w:firstColumn="1" w:lastColumn="0" w:noHBand="0" w:noVBand="1"/>
      </w:tblPr>
      <w:tblGrid>
        <w:gridCol w:w="3013"/>
        <w:gridCol w:w="1635"/>
        <w:gridCol w:w="1635"/>
        <w:gridCol w:w="2771"/>
      </w:tblGrid>
      <w:tr w:rsidR="0084683F" w14:paraId="4F77F688" w14:textId="77777777" w:rsidTr="00066C3A">
        <w:tc>
          <w:tcPr>
            <w:tcW w:w="30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0DA0D6B7" w14:textId="77777777" w:rsidR="0084683F" w:rsidRDefault="00AE5E85" w:rsidP="00066C3A">
            <w:pPr>
              <w:jc w:val="center"/>
              <w:rPr>
                <w:rFonts w:ascii="Arial" w:hAnsi="Arial" w:cs="Arial"/>
                <w:b/>
                <w:color w:val="000000"/>
                <w:position w:val="-2"/>
                <w:sz w:val="18"/>
                <w:szCs w:val="18"/>
              </w:rPr>
            </w:pPr>
            <w:r>
              <w:rPr>
                <w:rFonts w:ascii="Arial" w:hAnsi="Arial" w:cs="Arial"/>
                <w:b/>
                <w:color w:val="000000"/>
                <w:position w:val="-2"/>
                <w:sz w:val="18"/>
                <w:szCs w:val="18"/>
              </w:rPr>
              <w:t>Strokovno področje</w:t>
            </w:r>
          </w:p>
          <w:p w14:paraId="5468A1EB" w14:textId="77777777" w:rsidR="00AE5E85" w:rsidRDefault="00AE5E85" w:rsidP="00066C3A">
            <w:pPr>
              <w:jc w:val="center"/>
              <w:rPr>
                <w:rFonts w:ascii="Arial" w:hAnsi="Arial" w:cs="Arial"/>
                <w:b/>
                <w:color w:val="000000"/>
                <w:position w:val="-2"/>
                <w:sz w:val="18"/>
                <w:szCs w:val="18"/>
              </w:rPr>
            </w:pPr>
          </w:p>
          <w:p w14:paraId="3B75A2A0" w14:textId="49777137" w:rsidR="00AE5E85" w:rsidRPr="00AE5E85" w:rsidRDefault="00AE5E85" w:rsidP="00066C3A">
            <w:pPr>
              <w:jc w:val="center"/>
              <w:rPr>
                <w:rFonts w:ascii="Arial" w:hAnsi="Arial" w:cs="Arial"/>
                <w:bCs/>
                <w:sz w:val="18"/>
                <w:szCs w:val="18"/>
              </w:rPr>
            </w:pPr>
            <w:r w:rsidRPr="00AE5E85">
              <w:rPr>
                <w:rFonts w:ascii="Arial" w:hAnsi="Arial" w:cs="Arial"/>
                <w:bCs/>
                <w:color w:val="000000"/>
                <w:position w:val="-2"/>
                <w:sz w:val="18"/>
                <w:szCs w:val="18"/>
              </w:rPr>
              <w:t>(Vodja raziskave, namestnik vodje raziskave ali arheološki tehnik/strokovni sodelavec)</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AEC9B29" w14:textId="78973E87" w:rsidR="0084683F" w:rsidRPr="00EA2473" w:rsidRDefault="00AE5E85" w:rsidP="00066C3A">
            <w:pPr>
              <w:jc w:val="center"/>
              <w:rPr>
                <w:rFonts w:ascii="Arial" w:hAnsi="Arial" w:cs="Arial"/>
                <w:b/>
                <w:color w:val="000000"/>
                <w:position w:val="-2"/>
                <w:sz w:val="18"/>
                <w:szCs w:val="18"/>
              </w:rPr>
            </w:pPr>
            <w:r>
              <w:rPr>
                <w:rFonts w:ascii="Arial" w:hAnsi="Arial" w:cs="Arial"/>
                <w:b/>
                <w:color w:val="000000"/>
                <w:position w:val="-2"/>
                <w:sz w:val="18"/>
                <w:szCs w:val="18"/>
              </w:rPr>
              <w:t>Ime in priimek</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2092EDD" w14:textId="7CC6E342" w:rsidR="0084683F" w:rsidRPr="00EA2473" w:rsidRDefault="00AE5E85" w:rsidP="00066C3A">
            <w:pPr>
              <w:jc w:val="center"/>
              <w:rPr>
                <w:rFonts w:ascii="Arial" w:hAnsi="Arial" w:cs="Arial"/>
                <w:b/>
                <w:color w:val="000000"/>
                <w:position w:val="-2"/>
                <w:sz w:val="18"/>
                <w:szCs w:val="18"/>
              </w:rPr>
            </w:pPr>
            <w:r>
              <w:rPr>
                <w:rFonts w:ascii="Arial" w:hAnsi="Arial" w:cs="Arial"/>
                <w:b/>
                <w:color w:val="000000"/>
                <w:position w:val="-2"/>
                <w:sz w:val="18"/>
                <w:szCs w:val="18"/>
              </w:rPr>
              <w:t xml:space="preserve">Zaposlen pri ponudniku / partnerju / podizvajalcu </w:t>
            </w:r>
          </w:p>
        </w:tc>
        <w:tc>
          <w:tcPr>
            <w:tcW w:w="277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557AC40" w14:textId="78A5AB8E" w:rsidR="0084683F" w:rsidRPr="00EA2473" w:rsidRDefault="00AE5E85" w:rsidP="00066C3A">
            <w:pPr>
              <w:jc w:val="center"/>
              <w:rPr>
                <w:rFonts w:ascii="Arial" w:hAnsi="Arial" w:cs="Arial"/>
                <w:b/>
                <w:color w:val="000000"/>
                <w:position w:val="-2"/>
                <w:sz w:val="18"/>
                <w:szCs w:val="18"/>
              </w:rPr>
            </w:pPr>
            <w:r>
              <w:rPr>
                <w:rFonts w:ascii="Arial" w:hAnsi="Arial" w:cs="Arial"/>
                <w:b/>
                <w:color w:val="000000"/>
                <w:position w:val="-2"/>
                <w:sz w:val="18"/>
                <w:szCs w:val="18"/>
              </w:rPr>
              <w:t xml:space="preserve">Strokovna izobrazva in število let delovnih izkušenj </w:t>
            </w:r>
          </w:p>
        </w:tc>
      </w:tr>
      <w:tr w:rsidR="0084683F" w14:paraId="20764583" w14:textId="77777777" w:rsidTr="00066C3A">
        <w:tc>
          <w:tcPr>
            <w:tcW w:w="3013"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48398CBB" w14:textId="77777777" w:rsidR="0084683F" w:rsidRDefault="0084683F" w:rsidP="00066C3A">
            <w:pPr>
              <w:jc w:val="center"/>
            </w:pPr>
          </w:p>
        </w:tc>
        <w:tc>
          <w:tcPr>
            <w:tcW w:w="1635" w:type="dxa"/>
            <w:tcBorders>
              <w:top w:val="single" w:sz="6" w:space="0" w:color="000000"/>
              <w:left w:val="single" w:sz="5" w:space="0" w:color="000000"/>
              <w:bottom w:val="single" w:sz="5" w:space="0" w:color="000000"/>
              <w:right w:val="single" w:sz="5" w:space="0" w:color="000000"/>
            </w:tcBorders>
            <w:vAlign w:val="center"/>
          </w:tcPr>
          <w:p w14:paraId="62D8CD27" w14:textId="77777777" w:rsidR="0084683F" w:rsidRDefault="0084683F" w:rsidP="00066C3A">
            <w:pPr>
              <w:jc w:val="center"/>
              <w:rPr>
                <w:rFonts w:ascii="Arial" w:hAnsi="Arial" w:cs="Arial"/>
                <w:color w:val="000000"/>
                <w:position w:val="-2"/>
                <w:sz w:val="18"/>
                <w:szCs w:val="18"/>
              </w:rPr>
            </w:pPr>
          </w:p>
        </w:tc>
        <w:tc>
          <w:tcPr>
            <w:tcW w:w="1635" w:type="dxa"/>
            <w:tcBorders>
              <w:top w:val="single" w:sz="6" w:space="0" w:color="000000"/>
              <w:left w:val="single" w:sz="5" w:space="0" w:color="000000"/>
              <w:bottom w:val="single" w:sz="5" w:space="0" w:color="000000"/>
              <w:right w:val="single" w:sz="5" w:space="0" w:color="000000"/>
            </w:tcBorders>
            <w:vAlign w:val="center"/>
          </w:tcPr>
          <w:p w14:paraId="32434E99" w14:textId="77777777" w:rsidR="0084683F" w:rsidRDefault="0084683F" w:rsidP="00066C3A">
            <w:pPr>
              <w:jc w:val="center"/>
              <w:rPr>
                <w:rFonts w:ascii="Arial" w:hAnsi="Arial" w:cs="Arial"/>
                <w:color w:val="000000"/>
                <w:position w:val="-2"/>
                <w:sz w:val="18"/>
                <w:szCs w:val="18"/>
              </w:rPr>
            </w:pPr>
          </w:p>
        </w:tc>
        <w:tc>
          <w:tcPr>
            <w:tcW w:w="2771" w:type="dxa"/>
            <w:tcBorders>
              <w:top w:val="single" w:sz="6" w:space="0" w:color="000000"/>
              <w:left w:val="single" w:sz="5" w:space="0" w:color="000000"/>
              <w:bottom w:val="single" w:sz="5" w:space="0" w:color="000000"/>
              <w:right w:val="single" w:sz="5" w:space="0" w:color="000000"/>
            </w:tcBorders>
            <w:vAlign w:val="center"/>
          </w:tcPr>
          <w:p w14:paraId="5B2B1FF8" w14:textId="06B35868" w:rsidR="0084683F" w:rsidRDefault="0084683F" w:rsidP="00066C3A">
            <w:pPr>
              <w:jc w:val="center"/>
              <w:rPr>
                <w:rFonts w:ascii="Arial" w:hAnsi="Arial" w:cs="Arial"/>
                <w:color w:val="000000"/>
                <w:position w:val="-2"/>
                <w:sz w:val="18"/>
                <w:szCs w:val="18"/>
              </w:rPr>
            </w:pPr>
          </w:p>
        </w:tc>
      </w:tr>
      <w:tr w:rsidR="0084683F" w14:paraId="295B00D4" w14:textId="77777777" w:rsidTr="00066C3A">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572F3" w14:textId="77777777" w:rsidR="0084683F" w:rsidRDefault="0084683F" w:rsidP="00066C3A">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D27D59B" w14:textId="77777777" w:rsidR="0084683F" w:rsidRDefault="0084683F" w:rsidP="00066C3A">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4C3A6291" w14:textId="77777777" w:rsidR="0084683F" w:rsidRDefault="0084683F" w:rsidP="00066C3A">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vAlign w:val="center"/>
          </w:tcPr>
          <w:p w14:paraId="76E4248C" w14:textId="29533DF6" w:rsidR="0084683F" w:rsidRDefault="0084683F" w:rsidP="00066C3A">
            <w:pPr>
              <w:jc w:val="center"/>
            </w:pPr>
          </w:p>
        </w:tc>
      </w:tr>
      <w:tr w:rsidR="0084683F" w14:paraId="1D53D61D" w14:textId="77777777" w:rsidTr="00066C3A">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B8322" w14:textId="77777777" w:rsidR="0084683F" w:rsidRDefault="0084683F" w:rsidP="00066C3A">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D227915" w14:textId="77777777" w:rsidR="0084683F" w:rsidRDefault="0084683F" w:rsidP="00066C3A">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E8BEA46" w14:textId="77777777" w:rsidR="0084683F" w:rsidRDefault="0084683F" w:rsidP="00066C3A">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8A782DC" w14:textId="797CD856" w:rsidR="0084683F" w:rsidRDefault="0084683F" w:rsidP="00066C3A">
            <w:pPr>
              <w:jc w:val="center"/>
            </w:pPr>
          </w:p>
        </w:tc>
      </w:tr>
      <w:tr w:rsidR="0084683F" w14:paraId="4054EB85" w14:textId="77777777" w:rsidTr="00066C3A">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9E61C" w14:textId="77777777" w:rsidR="0084683F" w:rsidRDefault="0084683F" w:rsidP="00066C3A">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120D9645" w14:textId="77777777" w:rsidR="0084683F" w:rsidRDefault="0084683F" w:rsidP="00066C3A">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2E4A7D3B" w14:textId="77777777" w:rsidR="0084683F" w:rsidRDefault="0084683F" w:rsidP="00066C3A">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7AB301B1" w14:textId="45845081" w:rsidR="0084683F" w:rsidRDefault="0084683F" w:rsidP="00066C3A">
            <w:pPr>
              <w:jc w:val="center"/>
            </w:pPr>
          </w:p>
        </w:tc>
      </w:tr>
      <w:tr w:rsidR="0084683F" w14:paraId="75B2F528" w14:textId="77777777" w:rsidTr="00066C3A">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C2FDA" w14:textId="77777777" w:rsidR="0084683F" w:rsidRDefault="0084683F" w:rsidP="00066C3A">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E246C33" w14:textId="77777777" w:rsidR="0084683F" w:rsidRDefault="0084683F" w:rsidP="00066C3A">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3657CE99" w14:textId="77777777" w:rsidR="0084683F" w:rsidRDefault="0084683F" w:rsidP="00066C3A">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19D96E7" w14:textId="0011490C" w:rsidR="0084683F" w:rsidRDefault="0084683F" w:rsidP="00066C3A">
            <w:pPr>
              <w:jc w:val="center"/>
            </w:pPr>
          </w:p>
        </w:tc>
      </w:tr>
      <w:tr w:rsidR="0084683F" w14:paraId="3E0CE4CD" w14:textId="77777777" w:rsidTr="00066C3A">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3E62E" w14:textId="77777777" w:rsidR="0084683F" w:rsidRDefault="0084683F" w:rsidP="00066C3A">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12526D39" w14:textId="77777777" w:rsidR="0084683F" w:rsidRDefault="0084683F" w:rsidP="00066C3A">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F34D694" w14:textId="77777777" w:rsidR="0084683F" w:rsidRDefault="0084683F" w:rsidP="00066C3A">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2918F8C8" w14:textId="322BFF37" w:rsidR="0084683F" w:rsidRDefault="0084683F" w:rsidP="00066C3A">
            <w:pPr>
              <w:jc w:val="center"/>
            </w:pPr>
          </w:p>
        </w:tc>
      </w:tr>
      <w:tr w:rsidR="0084683F" w14:paraId="6E7C73B0" w14:textId="77777777" w:rsidTr="00066C3A">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265A4" w14:textId="77777777" w:rsidR="0084683F" w:rsidRDefault="0084683F" w:rsidP="00066C3A">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49F1FDE6" w14:textId="77777777" w:rsidR="0084683F" w:rsidRDefault="0084683F" w:rsidP="00066C3A">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3A638AB" w14:textId="77777777" w:rsidR="0084683F" w:rsidRDefault="0084683F" w:rsidP="00066C3A">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7AD8E956" w14:textId="5CEAC11D" w:rsidR="0084683F" w:rsidRDefault="0084683F" w:rsidP="00066C3A">
            <w:pPr>
              <w:jc w:val="center"/>
            </w:pPr>
          </w:p>
        </w:tc>
      </w:tr>
      <w:tr w:rsidR="0084683F" w14:paraId="043D9868" w14:textId="77777777" w:rsidTr="00066C3A">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F130F" w14:textId="77777777" w:rsidR="0084683F" w:rsidRDefault="0084683F" w:rsidP="00066C3A">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B3B047C" w14:textId="77777777" w:rsidR="0084683F" w:rsidRDefault="0084683F" w:rsidP="00066C3A">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227E150" w14:textId="77777777" w:rsidR="0084683F" w:rsidRDefault="0084683F" w:rsidP="00066C3A">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2EFB92DB" w14:textId="34FF5EBC" w:rsidR="0084683F" w:rsidRDefault="0084683F" w:rsidP="00066C3A">
            <w:pPr>
              <w:jc w:val="center"/>
            </w:pPr>
          </w:p>
        </w:tc>
      </w:tr>
      <w:tr w:rsidR="0084683F" w14:paraId="5A70A7A4" w14:textId="77777777" w:rsidTr="00066C3A">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0C6DC6" w14:textId="77777777" w:rsidR="0084683F" w:rsidRDefault="0084683F" w:rsidP="00066C3A">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9DC3446" w14:textId="77777777" w:rsidR="0084683F" w:rsidRDefault="0084683F" w:rsidP="00066C3A">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FCE381E" w14:textId="77777777" w:rsidR="0084683F" w:rsidRDefault="0084683F" w:rsidP="00066C3A">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554BDD2B" w14:textId="43E22D09" w:rsidR="0084683F" w:rsidRDefault="0084683F" w:rsidP="00066C3A">
            <w:pPr>
              <w:jc w:val="center"/>
            </w:pPr>
          </w:p>
        </w:tc>
      </w:tr>
      <w:tr w:rsidR="0084683F" w14:paraId="0912F64D" w14:textId="77777777" w:rsidTr="00066C3A">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C236F" w14:textId="77777777" w:rsidR="0084683F" w:rsidRDefault="0084683F" w:rsidP="00066C3A">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4E481F88" w14:textId="77777777" w:rsidR="0084683F" w:rsidRDefault="0084683F" w:rsidP="00066C3A">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3FEE85D0" w14:textId="77777777" w:rsidR="0084683F" w:rsidRDefault="0084683F" w:rsidP="00066C3A">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3C905B7F" w14:textId="56E68AD5" w:rsidR="0084683F" w:rsidRDefault="0084683F" w:rsidP="00066C3A">
            <w:pPr>
              <w:jc w:val="center"/>
            </w:pPr>
          </w:p>
        </w:tc>
      </w:tr>
      <w:tr w:rsidR="0084683F" w14:paraId="052532D0" w14:textId="77777777" w:rsidTr="00066C3A">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F8F50" w14:textId="77777777" w:rsidR="0084683F" w:rsidRDefault="0084683F" w:rsidP="00066C3A">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3A9B167" w14:textId="77777777" w:rsidR="0084683F" w:rsidRDefault="0084683F" w:rsidP="00066C3A">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10077EE2" w14:textId="77777777" w:rsidR="0084683F" w:rsidRDefault="0084683F" w:rsidP="00066C3A">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A9B5C00" w14:textId="6569020A" w:rsidR="0084683F" w:rsidRDefault="0084683F" w:rsidP="00066C3A">
            <w:pPr>
              <w:jc w:val="center"/>
            </w:pPr>
          </w:p>
        </w:tc>
      </w:tr>
      <w:tr w:rsidR="0084683F" w14:paraId="281988DB" w14:textId="77777777" w:rsidTr="00066C3A">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AFB9F" w14:textId="77777777" w:rsidR="0084683F" w:rsidRDefault="0084683F" w:rsidP="00066C3A">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49340D74" w14:textId="77777777" w:rsidR="0084683F" w:rsidRDefault="0084683F" w:rsidP="00066C3A">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CF4FD5F" w14:textId="77777777" w:rsidR="0084683F" w:rsidRDefault="0084683F" w:rsidP="00066C3A">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DA90460" w14:textId="088032B8" w:rsidR="0084683F" w:rsidRDefault="0084683F" w:rsidP="00066C3A">
            <w:pPr>
              <w:jc w:val="center"/>
            </w:pPr>
          </w:p>
        </w:tc>
      </w:tr>
      <w:tr w:rsidR="0084683F" w14:paraId="68105216" w14:textId="77777777" w:rsidTr="00066C3A">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3F2F3" w14:textId="77777777" w:rsidR="0084683F" w:rsidRDefault="0084683F" w:rsidP="00066C3A">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AAC59BA" w14:textId="77777777" w:rsidR="0084683F" w:rsidRDefault="0084683F" w:rsidP="00066C3A">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10FAFB61" w14:textId="77777777" w:rsidR="0084683F" w:rsidRDefault="0084683F" w:rsidP="00066C3A">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78A84AB" w14:textId="392684B3" w:rsidR="0084683F" w:rsidRDefault="0084683F" w:rsidP="00066C3A">
            <w:pPr>
              <w:jc w:val="center"/>
            </w:pPr>
          </w:p>
        </w:tc>
      </w:tr>
      <w:tr w:rsidR="0084683F" w14:paraId="43ED308D" w14:textId="77777777" w:rsidTr="00066C3A">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9F826" w14:textId="77777777" w:rsidR="0084683F" w:rsidRDefault="0084683F" w:rsidP="00066C3A">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4621A1B2" w14:textId="77777777" w:rsidR="0084683F" w:rsidRDefault="0084683F" w:rsidP="00066C3A">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134505FB" w14:textId="77777777" w:rsidR="0084683F" w:rsidRDefault="0084683F" w:rsidP="00066C3A">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5A031944" w14:textId="15BDA84A" w:rsidR="0084683F" w:rsidRDefault="0084683F" w:rsidP="00066C3A">
            <w:pPr>
              <w:jc w:val="center"/>
            </w:pPr>
          </w:p>
        </w:tc>
      </w:tr>
      <w:tr w:rsidR="00AE5E85" w14:paraId="3F46A403" w14:textId="77777777" w:rsidTr="00066C3A">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CCA43" w14:textId="77777777" w:rsidR="00AE5E85" w:rsidRDefault="00AE5E85" w:rsidP="00066C3A">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2686D37" w14:textId="77777777" w:rsidR="00AE5E85" w:rsidRDefault="00AE5E85" w:rsidP="00066C3A">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2B32C101" w14:textId="77777777" w:rsidR="00AE5E85" w:rsidRDefault="00AE5E85" w:rsidP="00066C3A">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55231E1A" w14:textId="77777777" w:rsidR="00AE5E85" w:rsidRDefault="00AE5E85" w:rsidP="00066C3A">
            <w:pPr>
              <w:jc w:val="center"/>
            </w:pPr>
          </w:p>
        </w:tc>
      </w:tr>
    </w:tbl>
    <w:p w14:paraId="7D6C6BCF" w14:textId="760ACD3C" w:rsidR="0084683F" w:rsidRPr="004074A8" w:rsidRDefault="0084683F" w:rsidP="0084683F">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 xml:space="preserve">V primeru imenovanja več </w:t>
      </w:r>
      <w:r w:rsidR="00AE5E85">
        <w:rPr>
          <w:rFonts w:ascii="Arial" w:hAnsi="Arial" w:cs="Arial"/>
          <w:i/>
          <w:color w:val="808080" w:themeColor="background1" w:themeShade="80"/>
          <w:sz w:val="18"/>
          <w:szCs w:val="18"/>
        </w:rPr>
        <w:t>kadrov</w:t>
      </w:r>
      <w:r w:rsidRPr="004074A8">
        <w:rPr>
          <w:rFonts w:ascii="Arial" w:hAnsi="Arial" w:cs="Arial"/>
          <w:i/>
          <w:color w:val="808080" w:themeColor="background1" w:themeShade="80"/>
          <w:sz w:val="18"/>
          <w:szCs w:val="18"/>
        </w:rPr>
        <w:t xml:space="preserve"> ponudnik obrazec razmnoži</w:t>
      </w:r>
    </w:p>
    <w:p w14:paraId="4370D531" w14:textId="77777777" w:rsidR="0084683F" w:rsidRDefault="0084683F" w:rsidP="0084683F">
      <w:pPr>
        <w:spacing w:before="225" w:after="225" w:line="240" w:lineRule="auto"/>
        <w:jc w:val="both"/>
        <w:rPr>
          <w:rFonts w:ascii="Arial" w:hAnsi="Arial" w:cs="Arial"/>
          <w:color w:val="000000"/>
          <w:sz w:val="18"/>
          <w:szCs w:val="18"/>
        </w:rPr>
      </w:pPr>
    </w:p>
    <w:p w14:paraId="07936F8A" w14:textId="4C1D4EA6" w:rsidR="00AE5E85" w:rsidRDefault="0084683F" w:rsidP="0084683F">
      <w:pPr>
        <w:spacing w:before="240" w:after="0"/>
        <w:jc w:val="both"/>
        <w:rPr>
          <w:rFonts w:ascii="Arial" w:hAnsi="Arial" w:cs="Arial"/>
          <w:b/>
          <w:sz w:val="18"/>
          <w:szCs w:val="18"/>
        </w:rPr>
      </w:pPr>
      <w:r>
        <w:rPr>
          <w:rFonts w:ascii="Arial" w:hAnsi="Arial" w:cs="Arial"/>
          <w:b/>
          <w:sz w:val="18"/>
          <w:szCs w:val="18"/>
        </w:rPr>
        <w:t>Izjavljamo</w:t>
      </w:r>
      <w:r w:rsidRPr="004074A8">
        <w:rPr>
          <w:rFonts w:ascii="Arial" w:hAnsi="Arial" w:cs="Arial"/>
          <w:b/>
          <w:sz w:val="18"/>
          <w:szCs w:val="18"/>
        </w:rPr>
        <w:t xml:space="preserve">, da bomo </w:t>
      </w:r>
      <w:r w:rsidR="00AE5E85">
        <w:rPr>
          <w:rFonts w:ascii="Arial" w:hAnsi="Arial" w:cs="Arial"/>
          <w:b/>
          <w:sz w:val="18"/>
          <w:szCs w:val="18"/>
        </w:rPr>
        <w:t>predmet javnega naročila izvajali z navedenim kadrov v tem obrazcu. V primeru zamenjave posameznega kadra se zavezujemo, da bomo o tem naročnika obvestili in zagotovili, da bo kader enako ali bolje strokovno usposobljen kot kader, naveden v tem obrazcu.</w:t>
      </w:r>
    </w:p>
    <w:p w14:paraId="06BE9D97" w14:textId="77777777" w:rsidR="00AE5E85" w:rsidRDefault="00AE5E85" w:rsidP="0084683F">
      <w:pPr>
        <w:spacing w:before="240" w:after="0"/>
        <w:jc w:val="both"/>
        <w:rPr>
          <w:rFonts w:ascii="Arial" w:hAnsi="Arial" w:cs="Arial"/>
          <w:b/>
          <w:sz w:val="18"/>
          <w:szCs w:val="18"/>
        </w:rPr>
      </w:pPr>
    </w:p>
    <w:p w14:paraId="29B76CB4" w14:textId="77777777" w:rsidR="0084683F" w:rsidRDefault="0084683F" w:rsidP="0084683F">
      <w:pPr>
        <w:spacing w:before="240" w:after="0"/>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4683F" w14:paraId="592CB932" w14:textId="77777777" w:rsidTr="00066C3A">
        <w:tc>
          <w:tcPr>
            <w:tcW w:w="2500" w:type="pct"/>
            <w:tcMar>
              <w:top w:w="75" w:type="dxa"/>
              <w:bottom w:w="75" w:type="dxa"/>
            </w:tcMar>
            <w:vAlign w:val="center"/>
          </w:tcPr>
          <w:p w14:paraId="5AFB2776" w14:textId="77777777" w:rsidR="0084683F" w:rsidRDefault="0084683F" w:rsidP="00066C3A">
            <w:pPr>
              <w:rPr>
                <w:rFonts w:ascii="Arial" w:hAnsi="Arial" w:cs="Arial"/>
                <w:color w:val="000000"/>
                <w:position w:val="-2"/>
                <w:sz w:val="18"/>
                <w:szCs w:val="18"/>
              </w:rPr>
            </w:pPr>
          </w:p>
          <w:p w14:paraId="7025CC81" w14:textId="77777777" w:rsidR="0084683F" w:rsidRDefault="0084683F" w:rsidP="00066C3A">
            <w:r>
              <w:rPr>
                <w:rFonts w:ascii="Arial" w:hAnsi="Arial" w:cs="Arial"/>
                <w:color w:val="000000"/>
                <w:position w:val="-2"/>
                <w:sz w:val="18"/>
                <w:szCs w:val="18"/>
              </w:rPr>
              <w:t>Kraj in datum:</w:t>
            </w:r>
          </w:p>
        </w:tc>
        <w:tc>
          <w:tcPr>
            <w:tcW w:w="0" w:type="auto"/>
            <w:tcMar>
              <w:top w:w="75" w:type="dxa"/>
              <w:bottom w:w="75" w:type="dxa"/>
            </w:tcMar>
            <w:vAlign w:val="center"/>
          </w:tcPr>
          <w:p w14:paraId="75236D9E" w14:textId="77777777" w:rsidR="0084683F" w:rsidRDefault="0084683F" w:rsidP="00066C3A">
            <w:pPr>
              <w:rPr>
                <w:rFonts w:ascii="Arial" w:hAnsi="Arial" w:cs="Arial"/>
                <w:color w:val="000000"/>
                <w:position w:val="-2"/>
                <w:sz w:val="18"/>
                <w:szCs w:val="18"/>
              </w:rPr>
            </w:pPr>
          </w:p>
          <w:p w14:paraId="6B3130DF" w14:textId="77777777" w:rsidR="0084683F" w:rsidRDefault="0084683F" w:rsidP="00066C3A">
            <w:r>
              <w:rPr>
                <w:rFonts w:ascii="Arial" w:hAnsi="Arial" w:cs="Arial"/>
                <w:color w:val="000000"/>
                <w:position w:val="-2"/>
                <w:sz w:val="18"/>
                <w:szCs w:val="18"/>
              </w:rPr>
              <w:t>Ime in priimek: _____________________</w:t>
            </w:r>
          </w:p>
        </w:tc>
      </w:tr>
      <w:tr w:rsidR="0084683F" w14:paraId="7695A982" w14:textId="77777777" w:rsidTr="00066C3A">
        <w:tc>
          <w:tcPr>
            <w:tcW w:w="2500" w:type="pct"/>
            <w:tcMar>
              <w:top w:w="75" w:type="dxa"/>
              <w:bottom w:w="75" w:type="dxa"/>
            </w:tcMar>
            <w:vAlign w:val="center"/>
          </w:tcPr>
          <w:p w14:paraId="23C99971" w14:textId="77777777" w:rsidR="0084683F" w:rsidRDefault="0084683F" w:rsidP="00066C3A">
            <w:r>
              <w:rPr>
                <w:rFonts w:ascii="Arial" w:hAnsi="Arial" w:cs="Arial"/>
                <w:color w:val="000000"/>
                <w:position w:val="-2"/>
                <w:sz w:val="18"/>
                <w:szCs w:val="18"/>
              </w:rPr>
              <w:t> </w:t>
            </w:r>
          </w:p>
        </w:tc>
        <w:tc>
          <w:tcPr>
            <w:tcW w:w="0" w:type="auto"/>
            <w:tcMar>
              <w:top w:w="75" w:type="dxa"/>
              <w:bottom w:w="75" w:type="dxa"/>
            </w:tcMar>
            <w:vAlign w:val="center"/>
          </w:tcPr>
          <w:p w14:paraId="08105B92" w14:textId="77777777" w:rsidR="0084683F" w:rsidRDefault="0084683F" w:rsidP="00066C3A">
            <w:pPr>
              <w:jc w:val="center"/>
            </w:pPr>
            <w:r>
              <w:rPr>
                <w:rFonts w:ascii="Arial" w:hAnsi="Arial" w:cs="Arial"/>
                <w:color w:val="A9A9A9"/>
                <w:position w:val="-2"/>
                <w:sz w:val="18"/>
                <w:szCs w:val="18"/>
              </w:rPr>
              <w:t>(podpis)</w:t>
            </w:r>
          </w:p>
        </w:tc>
      </w:tr>
    </w:tbl>
    <w:p w14:paraId="6694C647" w14:textId="77777777" w:rsidR="0084683F" w:rsidRDefault="0084683F" w:rsidP="0084683F">
      <w:pPr>
        <w:jc w:val="both"/>
        <w:rPr>
          <w:rFonts w:ascii="Arial" w:hAnsi="Arial" w:cs="Arial"/>
          <w:sz w:val="18"/>
          <w:szCs w:val="18"/>
        </w:rPr>
      </w:pPr>
    </w:p>
    <w:p w14:paraId="2BFD8A75" w14:textId="77777777" w:rsidR="00DC2A28" w:rsidRDefault="00DC2A28"/>
    <w:p w14:paraId="22086AAB" w14:textId="77777777" w:rsidR="00AE5E85" w:rsidRDefault="00AE5E85"/>
    <w:p w14:paraId="52FB14A4" w14:textId="30EC074A" w:rsidR="00AE5E85" w:rsidRPr="00AE5E85" w:rsidRDefault="00AE5E85" w:rsidP="00AE5E85">
      <w:pPr>
        <w:jc w:val="both"/>
        <w:rPr>
          <w:rFonts w:ascii="Arial" w:hAnsi="Arial" w:cs="Arial"/>
          <w:i/>
          <w:iCs/>
          <w:sz w:val="18"/>
          <w:szCs w:val="18"/>
        </w:rPr>
        <w:sectPr w:rsidR="00AE5E85" w:rsidRPr="00AE5E85" w:rsidSect="00066C3A">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r w:rsidRPr="00AE5E85">
        <w:rPr>
          <w:rFonts w:ascii="Arial" w:hAnsi="Arial" w:cs="Arial"/>
          <w:i/>
          <w:iCs/>
          <w:sz w:val="18"/>
          <w:szCs w:val="18"/>
        </w:rPr>
        <w:t xml:space="preserve">V kolikor bo naročnik naknadno zahteval predložitev dokazil, iz katerih je razvidno izpolnjevanje tega pogoja, se </w:t>
      </w:r>
      <w:r>
        <w:rPr>
          <w:rFonts w:ascii="Arial" w:hAnsi="Arial" w:cs="Arial"/>
          <w:i/>
          <w:iCs/>
          <w:sz w:val="18"/>
          <w:szCs w:val="18"/>
        </w:rPr>
        <w:t>ponudnik</w:t>
      </w:r>
      <w:r w:rsidRPr="00AE5E85">
        <w:rPr>
          <w:rFonts w:ascii="Arial" w:hAnsi="Arial" w:cs="Arial"/>
          <w:i/>
          <w:iCs/>
          <w:sz w:val="18"/>
          <w:szCs w:val="18"/>
        </w:rPr>
        <w:t xml:space="preserve"> s podpisom strinja, da bo morebitno zahtevana dokazila naknadno predložil.</w:t>
      </w:r>
    </w:p>
    <w:p w14:paraId="5BE8528B" w14:textId="7E62EFEB" w:rsidR="00B06955" w:rsidRPr="00590863" w:rsidRDefault="00B67993" w:rsidP="00066C3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A7CC9">
        <w:rPr>
          <w:rFonts w:ascii="Arial" w:hAnsi="Arial" w:cs="Arial"/>
          <w:sz w:val="18"/>
          <w:szCs w:val="18"/>
        </w:rPr>
        <w:t>8</w:t>
      </w:r>
    </w:p>
    <w:p w14:paraId="7AB39794" w14:textId="77777777" w:rsidR="00B06955" w:rsidRPr="00252358" w:rsidRDefault="00B06955" w:rsidP="00066C3A"/>
    <w:p w14:paraId="56CAF6FC" w14:textId="77777777" w:rsidR="00B06955" w:rsidRDefault="00B67993" w:rsidP="00066C3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37202E1" w14:textId="77777777" w:rsidR="00B06955" w:rsidRDefault="00B06955" w:rsidP="00066C3A">
      <w:pPr>
        <w:spacing w:after="120"/>
        <w:rPr>
          <w:rFonts w:ascii="Arial" w:hAnsi="Arial" w:cs="Arial"/>
        </w:rPr>
      </w:pPr>
    </w:p>
    <w:p w14:paraId="07E549B5" w14:textId="77777777" w:rsidR="00DC2A28" w:rsidRDefault="00B67993">
      <w:pPr>
        <w:spacing w:before="225" w:after="225" w:line="240" w:lineRule="auto"/>
        <w:jc w:val="both"/>
      </w:pPr>
      <w:r>
        <w:rPr>
          <w:rFonts w:ascii="Arial" w:hAnsi="Arial" w:cs="Arial"/>
          <w:i/>
          <w:iCs/>
          <w:color w:val="000000"/>
          <w:sz w:val="18"/>
          <w:szCs w:val="18"/>
        </w:rPr>
        <w:t>Glava s podatki o garantu (zavarovalnici/banki) ali SWIFT ključ</w:t>
      </w:r>
    </w:p>
    <w:p w14:paraId="024961AD" w14:textId="0D3783F3" w:rsidR="00DC2A28" w:rsidRDefault="00B67993" w:rsidP="009676F3">
      <w:r>
        <w:rPr>
          <w:rFonts w:ascii="Arial" w:hAnsi="Arial" w:cs="Arial"/>
          <w:color w:val="000000"/>
          <w:sz w:val="18"/>
          <w:szCs w:val="18"/>
        </w:rPr>
        <w:t xml:space="preserve">Za: </w:t>
      </w:r>
      <w:r w:rsidR="003819EB" w:rsidRPr="003819EB">
        <w:rPr>
          <w:rFonts w:ascii="Arial" w:hAnsi="Arial" w:cs="Arial"/>
          <w:color w:val="000000"/>
          <w:sz w:val="18"/>
          <w:szCs w:val="18"/>
        </w:rPr>
        <w:t>UNIVERZA NA PRIMORSKEM UNIVERSITÀ DEL LITORALE, Koper, Titov trg 4, 6000 Koper – Capodistria</w:t>
      </w:r>
    </w:p>
    <w:p w14:paraId="5434D0CF" w14:textId="77777777" w:rsidR="00DC2A28" w:rsidRDefault="00B67993">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93B806D" w14:textId="77777777" w:rsidR="00DC2A28" w:rsidRDefault="00B67993">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ABA9D4E" w14:textId="77777777" w:rsidR="00DC2A28" w:rsidRDefault="00B67993">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4318CA7" w14:textId="77777777" w:rsidR="00DC2A28" w:rsidRDefault="00B67993">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BEDE246" w14:textId="77777777" w:rsidR="00DC2A28" w:rsidRDefault="00B67993">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00E57CB" w14:textId="553B8C4F" w:rsidR="00DC2A28" w:rsidRDefault="00B67993">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3819EB" w:rsidRPr="003819EB">
        <w:rPr>
          <w:rFonts w:ascii="Arial" w:hAnsi="Arial" w:cs="Arial"/>
          <w:color w:val="000000"/>
          <w:sz w:val="18"/>
          <w:szCs w:val="18"/>
        </w:rPr>
        <w:t>UNIVERZA NA PRIMORSKEM UNIVERSITÀ DEL LITORALE, Koper, Titov trg 4, 6000 Koper – Capodistria</w:t>
      </w:r>
    </w:p>
    <w:p w14:paraId="214AE1B6" w14:textId="0AC09611" w:rsidR="00DC2A28" w:rsidRDefault="00B67993">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3819EB" w:rsidRPr="003819EB">
        <w:rPr>
          <w:rFonts w:ascii="Arial" w:hAnsi="Arial" w:cs="Arial"/>
          <w:b/>
          <w:bCs/>
          <w:color w:val="000000"/>
          <w:sz w:val="18"/>
          <w:szCs w:val="18"/>
        </w:rPr>
        <w:t>Izvedba arheoloških raziskav v okviru projekta celovite prenove objekta Servitski samostan v Kopru</w:t>
      </w:r>
    </w:p>
    <w:p w14:paraId="50C1CA39" w14:textId="3BDCB975" w:rsidR="00DC2A28" w:rsidRDefault="00B67993">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3577D502" w14:textId="77777777" w:rsidR="00DC2A28" w:rsidRDefault="00B67993">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1338192" w14:textId="349B0E19" w:rsidR="00DC2A28" w:rsidRDefault="00B67993">
      <w:pPr>
        <w:spacing w:before="225" w:after="225" w:line="240" w:lineRule="auto"/>
        <w:jc w:val="both"/>
      </w:pPr>
      <w:r>
        <w:rPr>
          <w:rFonts w:ascii="Arial" w:hAnsi="Arial" w:cs="Arial"/>
          <w:color w:val="000000"/>
          <w:sz w:val="18"/>
          <w:szCs w:val="18"/>
        </w:rPr>
        <w:t xml:space="preserve">1. </w:t>
      </w:r>
      <w:r w:rsidR="00FA7CC9">
        <w:rPr>
          <w:rFonts w:ascii="Arial" w:hAnsi="Arial" w:cs="Arial"/>
          <w:color w:val="000000"/>
          <w:sz w:val="18"/>
          <w:szCs w:val="18"/>
        </w:rPr>
        <w:t>__________________ (</w:t>
      </w:r>
      <w:r w:rsidR="00FA7CC9" w:rsidRPr="00AA7CCB">
        <w:rPr>
          <w:rFonts w:ascii="Arial" w:hAnsi="Arial" w:cs="Arial"/>
          <w:i/>
          <w:iCs/>
          <w:color w:val="000000"/>
          <w:sz w:val="18"/>
          <w:szCs w:val="18"/>
        </w:rPr>
        <w:t>izpolni garant</w:t>
      </w:r>
      <w:r w:rsidR="00FA7CC9">
        <w:rPr>
          <w:rFonts w:ascii="Arial" w:hAnsi="Arial" w:cs="Arial"/>
          <w:color w:val="000000"/>
          <w:sz w:val="18"/>
          <w:szCs w:val="18"/>
        </w:rPr>
        <w:t>)</w:t>
      </w:r>
    </w:p>
    <w:p w14:paraId="268DF378" w14:textId="77777777" w:rsidR="00DC2A28" w:rsidRDefault="00B67993">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EC21936" w14:textId="77777777" w:rsidR="00DC2A28" w:rsidRDefault="00B67993">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74E058E" w14:textId="77777777" w:rsidR="00DC2A28" w:rsidRDefault="00B67993">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72E5A28" w14:textId="39258831" w:rsidR="0054043E" w:rsidRDefault="0054043E">
      <w:pPr>
        <w:spacing w:before="225" w:after="225" w:line="240" w:lineRule="auto"/>
        <w:jc w:val="both"/>
        <w:rPr>
          <w:rFonts w:ascii="Arial" w:hAnsi="Arial" w:cs="Arial"/>
          <w:b/>
          <w:bCs/>
          <w:color w:val="000000"/>
          <w:sz w:val="18"/>
          <w:szCs w:val="18"/>
        </w:rPr>
      </w:pPr>
      <w:r w:rsidRPr="0054043E">
        <w:rPr>
          <w:rFonts w:ascii="Arial" w:hAnsi="Arial" w:cs="Arial"/>
          <w:b/>
          <w:bCs/>
          <w:color w:val="000000"/>
          <w:sz w:val="18"/>
          <w:szCs w:val="18"/>
        </w:rPr>
        <w:t>Ne glede na naslov podružnice, ki jo je vpisal garant, se predložitev papirnih listin lahko opravi v katerikoli podružnici garanta na območju Republike Slovenije.</w:t>
      </w:r>
    </w:p>
    <w:p w14:paraId="373809BB" w14:textId="7A5843CF" w:rsidR="00DC2A28" w:rsidRDefault="00B67993">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BDA090C" w14:textId="77777777" w:rsidR="00DC2A28" w:rsidRDefault="00B67993">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69A0173" w14:textId="77777777" w:rsidR="00DC2A28" w:rsidRDefault="00B67993">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368ECB" w14:textId="77777777" w:rsidR="00DC2A28" w:rsidRDefault="00B67993">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0110B886" w14:textId="77777777" w:rsidR="00DC2A28" w:rsidRDefault="00B67993">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98397AF" w14:textId="77777777" w:rsidR="00DC2A28" w:rsidRDefault="00B67993">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85F1ED1" w14:textId="77777777" w:rsidR="00DC2A28" w:rsidRDefault="00B67993">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C2A28" w14:paraId="7ADD33B5" w14:textId="77777777">
        <w:tc>
          <w:tcPr>
            <w:tcW w:w="4080" w:type="dxa"/>
            <w:tcMar>
              <w:top w:w="75" w:type="dxa"/>
              <w:bottom w:w="75" w:type="dxa"/>
            </w:tcMar>
            <w:vAlign w:val="center"/>
          </w:tcPr>
          <w:p w14:paraId="042E2241" w14:textId="77777777" w:rsidR="00DC2A28" w:rsidRDefault="00B67993">
            <w:r>
              <w:rPr>
                <w:rFonts w:ascii="Arial" w:hAnsi="Arial" w:cs="Arial"/>
                <w:color w:val="000000"/>
                <w:position w:val="-2"/>
                <w:sz w:val="18"/>
                <w:szCs w:val="18"/>
              </w:rPr>
              <w:t> </w:t>
            </w:r>
          </w:p>
        </w:tc>
        <w:tc>
          <w:tcPr>
            <w:tcW w:w="0" w:type="auto"/>
            <w:tcMar>
              <w:top w:w="75" w:type="dxa"/>
              <w:bottom w:w="75" w:type="dxa"/>
            </w:tcMar>
            <w:vAlign w:val="center"/>
          </w:tcPr>
          <w:p w14:paraId="78E4C16C" w14:textId="77777777" w:rsidR="00DC2A28" w:rsidRDefault="00B67993">
            <w:pPr>
              <w:jc w:val="center"/>
            </w:pPr>
            <w:r>
              <w:rPr>
                <w:rFonts w:ascii="Arial" w:hAnsi="Arial" w:cs="Arial"/>
                <w:color w:val="000000"/>
                <w:position w:val="-2"/>
                <w:sz w:val="18"/>
                <w:szCs w:val="18"/>
              </w:rPr>
              <w:t>Garant</w:t>
            </w:r>
          </w:p>
        </w:tc>
      </w:tr>
      <w:tr w:rsidR="00DC2A28" w14:paraId="24FDE076" w14:textId="77777777">
        <w:tc>
          <w:tcPr>
            <w:tcW w:w="4080" w:type="dxa"/>
            <w:tcMar>
              <w:top w:w="75" w:type="dxa"/>
              <w:bottom w:w="75" w:type="dxa"/>
            </w:tcMar>
            <w:vAlign w:val="center"/>
          </w:tcPr>
          <w:p w14:paraId="1315A11D" w14:textId="77777777" w:rsidR="00DC2A28" w:rsidRDefault="00B67993">
            <w:r>
              <w:rPr>
                <w:rFonts w:ascii="Arial" w:hAnsi="Arial" w:cs="Arial"/>
                <w:color w:val="000000"/>
                <w:position w:val="-2"/>
                <w:sz w:val="18"/>
                <w:szCs w:val="18"/>
              </w:rPr>
              <w:t> </w:t>
            </w:r>
          </w:p>
        </w:tc>
        <w:tc>
          <w:tcPr>
            <w:tcW w:w="0" w:type="auto"/>
            <w:tcMar>
              <w:top w:w="75" w:type="dxa"/>
              <w:bottom w:w="75" w:type="dxa"/>
            </w:tcMar>
            <w:vAlign w:val="center"/>
          </w:tcPr>
          <w:p w14:paraId="3FD2A0D7" w14:textId="77777777" w:rsidR="00DC2A28" w:rsidRDefault="00DC2A28"/>
          <w:p w14:paraId="0E7120A4" w14:textId="77777777" w:rsidR="00DC2A28" w:rsidRDefault="00B67993">
            <w:pPr>
              <w:jc w:val="center"/>
            </w:pPr>
            <w:r>
              <w:rPr>
                <w:rFonts w:ascii="Arial" w:hAnsi="Arial" w:cs="Arial"/>
                <w:color w:val="A9A9A9"/>
                <w:position w:val="-2"/>
                <w:sz w:val="18"/>
                <w:szCs w:val="18"/>
              </w:rPr>
              <w:t>(žig in podpis)</w:t>
            </w:r>
          </w:p>
        </w:tc>
      </w:tr>
    </w:tbl>
    <w:p w14:paraId="3A98E124" w14:textId="77777777" w:rsidR="00DC2A28" w:rsidRDefault="00B67993">
      <w:pPr>
        <w:spacing w:before="225" w:after="225" w:line="240" w:lineRule="auto"/>
        <w:jc w:val="both"/>
      </w:pPr>
      <w:r>
        <w:rPr>
          <w:rFonts w:ascii="Arial" w:hAnsi="Arial" w:cs="Arial"/>
          <w:color w:val="000000"/>
          <w:sz w:val="18"/>
          <w:szCs w:val="18"/>
        </w:rPr>
        <w:t> </w:t>
      </w:r>
    </w:p>
    <w:p w14:paraId="1601E67E" w14:textId="77777777" w:rsidR="00DC2A28" w:rsidRDefault="00B67993">
      <w:pPr>
        <w:spacing w:before="225" w:after="225" w:line="240" w:lineRule="auto"/>
        <w:jc w:val="both"/>
      </w:pPr>
      <w:r>
        <w:rPr>
          <w:rFonts w:ascii="Arial" w:hAnsi="Arial" w:cs="Arial"/>
          <w:color w:val="000000"/>
          <w:sz w:val="18"/>
          <w:szCs w:val="18"/>
        </w:rPr>
        <w:t> </w:t>
      </w:r>
    </w:p>
    <w:p w14:paraId="61F41D07" w14:textId="77777777" w:rsidR="00DC2A28" w:rsidRDefault="00DC2A28">
      <w:pPr>
        <w:sectPr w:rsidR="00DC2A28" w:rsidSect="00066C3A">
          <w:headerReference w:type="even" r:id="rId32"/>
          <w:headerReference w:type="default" r:id="rId33"/>
          <w:footerReference w:type="default" r:id="rId34"/>
          <w:headerReference w:type="first" r:id="rId35"/>
          <w:pgSz w:w="11906" w:h="16838"/>
          <w:pgMar w:top="1418" w:right="1418" w:bottom="1418" w:left="1418" w:header="567" w:footer="596" w:gutter="0"/>
          <w:cols w:space="708"/>
          <w:docGrid w:linePitch="360"/>
        </w:sectPr>
      </w:pPr>
    </w:p>
    <w:p w14:paraId="6D0A8AA7" w14:textId="102FD5C9" w:rsidR="00B06955" w:rsidRPr="00590863" w:rsidRDefault="00B67993" w:rsidP="00066C3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A7CC9">
        <w:rPr>
          <w:rFonts w:ascii="Arial" w:hAnsi="Arial" w:cs="Arial"/>
          <w:sz w:val="18"/>
          <w:szCs w:val="18"/>
        </w:rPr>
        <w:t>9</w:t>
      </w:r>
    </w:p>
    <w:p w14:paraId="777DEB2B" w14:textId="77777777" w:rsidR="00B06955" w:rsidRDefault="00B67993" w:rsidP="00066C3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F28B9F3" w14:textId="77777777" w:rsidR="00DC2A28" w:rsidRDefault="00B6799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8728CD4" w14:textId="77777777" w:rsidR="00DC2A28" w:rsidRDefault="00B6799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DC2A28" w14:paraId="1D7E18DC" w14:textId="77777777">
        <w:tc>
          <w:tcPr>
            <w:tcW w:w="0" w:type="auto"/>
            <w:tcMar>
              <w:top w:w="0" w:type="auto"/>
              <w:bottom w:w="0" w:type="auto"/>
            </w:tcMar>
          </w:tcPr>
          <w:p w14:paraId="2D9143B5" w14:textId="77777777" w:rsidR="00DC2A28" w:rsidRDefault="00B67993" w:rsidP="003858F3">
            <w:pPr>
              <w:numPr>
                <w:ilvl w:val="0"/>
                <w:numId w:val="1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8DF546A" w14:textId="401238D3" w:rsidR="00DC2A28" w:rsidRDefault="00B67993" w:rsidP="003858F3">
            <w:pPr>
              <w:numPr>
                <w:ilvl w:val="0"/>
                <w:numId w:val="16"/>
              </w:numPr>
              <w:jc w:val="both"/>
              <w:rPr>
                <w:rFonts w:ascii="Arial" w:hAnsi="Arial" w:cs="Arial"/>
                <w:color w:val="000000"/>
                <w:sz w:val="18"/>
                <w:szCs w:val="18"/>
              </w:rPr>
            </w:pPr>
            <w:r>
              <w:rPr>
                <w:rFonts w:ascii="Arial" w:hAnsi="Arial" w:cs="Arial"/>
                <w:color w:val="000000"/>
                <w:sz w:val="18"/>
                <w:szCs w:val="18"/>
              </w:rPr>
              <w:t xml:space="preserve">nimamo nepredloženih obračunov davčnih odtegljajev za dohodke iz delovnega razmerja za obdobje zadnjih petih let do </w:t>
            </w:r>
            <w:r w:rsidR="003819EB">
              <w:rPr>
                <w:rFonts w:ascii="Arial" w:hAnsi="Arial" w:cs="Arial"/>
                <w:color w:val="000000"/>
                <w:sz w:val="18"/>
                <w:szCs w:val="18"/>
              </w:rPr>
              <w:t xml:space="preserve">roka za oddajo </w:t>
            </w:r>
            <w:r>
              <w:rPr>
                <w:rFonts w:ascii="Arial" w:hAnsi="Arial" w:cs="Arial"/>
                <w:color w:val="000000"/>
                <w:sz w:val="18"/>
                <w:szCs w:val="18"/>
              </w:rPr>
              <w:t>ponudbe ali prijave,</w:t>
            </w:r>
          </w:p>
          <w:p w14:paraId="6AB6424B" w14:textId="77777777" w:rsidR="00DC2A28" w:rsidRDefault="00B67993" w:rsidP="003858F3">
            <w:pPr>
              <w:numPr>
                <w:ilvl w:val="0"/>
                <w:numId w:val="16"/>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6D1A24A4" w14:textId="77777777" w:rsidR="00DC2A28" w:rsidRDefault="00B67993" w:rsidP="003858F3">
            <w:pPr>
              <w:numPr>
                <w:ilvl w:val="0"/>
                <w:numId w:val="1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EFC88EA" w14:textId="77777777" w:rsidR="00DC2A28" w:rsidRDefault="00B67993" w:rsidP="003858F3">
            <w:pPr>
              <w:numPr>
                <w:ilvl w:val="0"/>
                <w:numId w:val="1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91D2AAF" w14:textId="77777777" w:rsidR="00DC2A28" w:rsidRDefault="00B67993" w:rsidP="003858F3">
            <w:pPr>
              <w:numPr>
                <w:ilvl w:val="0"/>
                <w:numId w:val="1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EFB65D2" w14:textId="77777777" w:rsidR="00DC2A28" w:rsidRDefault="00B67993" w:rsidP="003858F3">
            <w:pPr>
              <w:numPr>
                <w:ilvl w:val="0"/>
                <w:numId w:val="1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98C7529" w14:textId="77777777" w:rsidR="00DC2A28" w:rsidRDefault="00B67993" w:rsidP="00AB2A60">
      <w:pPr>
        <w:spacing w:before="225"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C775313" w14:textId="77777777" w:rsidR="00DC2A28" w:rsidRDefault="00B67993" w:rsidP="00AB2A60">
      <w:pPr>
        <w:spacing w:before="120" w:after="120" w:line="240" w:lineRule="auto"/>
        <w:jc w:val="center"/>
      </w:pPr>
      <w:r>
        <w:rPr>
          <w:rFonts w:ascii="Arial" w:hAnsi="Arial" w:cs="Arial"/>
          <w:b/>
          <w:bCs/>
          <w:color w:val="000000"/>
          <w:sz w:val="21"/>
          <w:szCs w:val="21"/>
        </w:rPr>
        <w:t>in</w:t>
      </w:r>
    </w:p>
    <w:p w14:paraId="38BAEE0C" w14:textId="77777777" w:rsidR="00DC2A28" w:rsidRDefault="00B67993" w:rsidP="00AB2A60">
      <w:pPr>
        <w:spacing w:before="120" w:after="120" w:line="240" w:lineRule="auto"/>
        <w:jc w:val="center"/>
      </w:pPr>
      <w:r>
        <w:rPr>
          <w:rFonts w:ascii="Arial" w:hAnsi="Arial" w:cs="Arial"/>
          <w:b/>
          <w:bCs/>
          <w:color w:val="000000"/>
          <w:sz w:val="21"/>
          <w:szCs w:val="21"/>
        </w:rPr>
        <w:t>POOBLASTILO</w:t>
      </w:r>
    </w:p>
    <w:p w14:paraId="764B1CCB" w14:textId="6340790B" w:rsidR="00DC2A28" w:rsidRDefault="00B67993">
      <w:pPr>
        <w:spacing w:before="225" w:after="225" w:line="240" w:lineRule="auto"/>
        <w:jc w:val="both"/>
      </w:pPr>
      <w:r>
        <w:rPr>
          <w:rFonts w:ascii="Arial" w:hAnsi="Arial" w:cs="Arial"/>
          <w:color w:val="000000"/>
          <w:sz w:val="18"/>
          <w:szCs w:val="18"/>
        </w:rPr>
        <w:t xml:space="preserve">Pooblaščamo naročnika </w:t>
      </w:r>
      <w:r w:rsidR="003819EB" w:rsidRPr="003819EB">
        <w:rPr>
          <w:rFonts w:ascii="Arial" w:hAnsi="Arial" w:cs="Arial"/>
          <w:color w:val="000000"/>
          <w:sz w:val="18"/>
          <w:szCs w:val="18"/>
        </w:rPr>
        <w:t>UNIVERZA NA PRIMORSKEM UNIVERSITÀ DEL LITORALE, Koper, Titov trg 4, 6000 Koper – Capodistria</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DC2A28" w14:paraId="101DE1F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CA12A" w14:textId="77777777" w:rsidR="00DC2A28" w:rsidRDefault="00B6799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FA732" w14:textId="77777777" w:rsidR="00DC2A28" w:rsidRDefault="00B67993">
            <w:r>
              <w:rPr>
                <w:rFonts w:ascii="Arial" w:hAnsi="Arial" w:cs="Arial"/>
                <w:color w:val="000000"/>
                <w:position w:val="-2"/>
                <w:sz w:val="18"/>
                <w:szCs w:val="18"/>
              </w:rPr>
              <w:t> </w:t>
            </w:r>
          </w:p>
        </w:tc>
      </w:tr>
      <w:tr w:rsidR="00DC2A28" w14:paraId="7078E93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26811" w14:textId="77777777" w:rsidR="00DC2A28" w:rsidRDefault="00B6799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F3BE0" w14:textId="77777777" w:rsidR="00DC2A28" w:rsidRDefault="00B67993">
            <w:r>
              <w:rPr>
                <w:rFonts w:ascii="Arial" w:hAnsi="Arial" w:cs="Arial"/>
                <w:color w:val="000000"/>
                <w:position w:val="-2"/>
                <w:sz w:val="18"/>
                <w:szCs w:val="18"/>
              </w:rPr>
              <w:t> </w:t>
            </w:r>
          </w:p>
        </w:tc>
      </w:tr>
      <w:tr w:rsidR="00DC2A28" w14:paraId="644168F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727DC" w14:textId="77777777" w:rsidR="00DC2A28" w:rsidRDefault="00B6799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11722" w14:textId="77777777" w:rsidR="00DC2A28" w:rsidRDefault="00B67993">
            <w:r>
              <w:rPr>
                <w:rFonts w:ascii="Arial" w:hAnsi="Arial" w:cs="Arial"/>
                <w:color w:val="000000"/>
                <w:position w:val="-2"/>
                <w:sz w:val="18"/>
                <w:szCs w:val="18"/>
              </w:rPr>
              <w:t> </w:t>
            </w:r>
          </w:p>
        </w:tc>
      </w:tr>
      <w:tr w:rsidR="00DC2A28" w14:paraId="02BD40C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5927E" w14:textId="77777777" w:rsidR="00DC2A28" w:rsidRDefault="00B6799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1CAC9" w14:textId="77777777" w:rsidR="00DC2A28" w:rsidRDefault="00B67993">
            <w:r>
              <w:rPr>
                <w:rFonts w:ascii="Arial" w:hAnsi="Arial" w:cs="Arial"/>
                <w:color w:val="000000"/>
                <w:position w:val="-2"/>
                <w:sz w:val="18"/>
                <w:szCs w:val="18"/>
              </w:rPr>
              <w:t> </w:t>
            </w:r>
          </w:p>
        </w:tc>
      </w:tr>
      <w:tr w:rsidR="00DC2A28" w14:paraId="0A72F25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B289A" w14:textId="77777777" w:rsidR="00DC2A28" w:rsidRDefault="00B6799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15DA8" w14:textId="77777777" w:rsidR="00DC2A28" w:rsidRDefault="00B67993">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DC2A28" w14:paraId="1967CA71" w14:textId="77777777">
        <w:tc>
          <w:tcPr>
            <w:tcW w:w="4080" w:type="dxa"/>
            <w:tcMar>
              <w:top w:w="75" w:type="dxa"/>
              <w:bottom w:w="75" w:type="dxa"/>
            </w:tcMar>
            <w:vAlign w:val="center"/>
          </w:tcPr>
          <w:p w14:paraId="70FFF8C6" w14:textId="77777777" w:rsidR="00AB2A60" w:rsidRDefault="00B67993">
            <w:pPr>
              <w:rPr>
                <w:rFonts w:ascii="Arial" w:hAnsi="Arial" w:cs="Arial"/>
                <w:color w:val="000000"/>
                <w:sz w:val="18"/>
                <w:szCs w:val="18"/>
              </w:rPr>
            </w:pPr>
            <w:r>
              <w:rPr>
                <w:rFonts w:ascii="Arial" w:hAnsi="Arial" w:cs="Arial"/>
                <w:color w:val="000000"/>
                <w:sz w:val="18"/>
                <w:szCs w:val="18"/>
              </w:rPr>
              <w:t> </w:t>
            </w:r>
          </w:p>
          <w:p w14:paraId="665B8B8A" w14:textId="2E72464E" w:rsidR="00DC2A28" w:rsidRDefault="00B67993">
            <w:r>
              <w:rPr>
                <w:rFonts w:ascii="Arial" w:hAnsi="Arial" w:cs="Arial"/>
                <w:color w:val="000000"/>
                <w:position w:val="-2"/>
                <w:sz w:val="18"/>
                <w:szCs w:val="18"/>
              </w:rPr>
              <w:t>Kraj in datum:</w:t>
            </w:r>
          </w:p>
        </w:tc>
        <w:tc>
          <w:tcPr>
            <w:tcW w:w="0" w:type="auto"/>
            <w:tcMar>
              <w:top w:w="75" w:type="dxa"/>
              <w:bottom w:w="75" w:type="dxa"/>
            </w:tcMar>
            <w:vAlign w:val="center"/>
          </w:tcPr>
          <w:p w14:paraId="05CDF07C" w14:textId="77777777" w:rsidR="00AB2A60" w:rsidRDefault="00AB2A60">
            <w:pPr>
              <w:rPr>
                <w:rFonts w:ascii="Arial" w:hAnsi="Arial" w:cs="Arial"/>
                <w:color w:val="000000"/>
                <w:position w:val="-2"/>
                <w:sz w:val="18"/>
                <w:szCs w:val="18"/>
              </w:rPr>
            </w:pPr>
          </w:p>
          <w:p w14:paraId="61050A44" w14:textId="26F7A6FD" w:rsidR="00DC2A28" w:rsidRDefault="00B67993">
            <w:r>
              <w:rPr>
                <w:rFonts w:ascii="Arial" w:hAnsi="Arial" w:cs="Arial"/>
                <w:color w:val="000000"/>
                <w:position w:val="-2"/>
                <w:sz w:val="18"/>
                <w:szCs w:val="18"/>
              </w:rPr>
              <w:t>Ime in priimek: _____________________</w:t>
            </w:r>
          </w:p>
        </w:tc>
      </w:tr>
      <w:tr w:rsidR="00DC2A28" w14:paraId="47F3C568" w14:textId="77777777">
        <w:tc>
          <w:tcPr>
            <w:tcW w:w="4080" w:type="dxa"/>
            <w:tcMar>
              <w:top w:w="75" w:type="dxa"/>
              <w:bottom w:w="75" w:type="dxa"/>
            </w:tcMar>
            <w:vAlign w:val="center"/>
          </w:tcPr>
          <w:p w14:paraId="3DCE0E91" w14:textId="77777777" w:rsidR="00DC2A28" w:rsidRDefault="00B67993">
            <w:r>
              <w:rPr>
                <w:rFonts w:ascii="Arial" w:hAnsi="Arial" w:cs="Arial"/>
                <w:color w:val="000000"/>
                <w:position w:val="-2"/>
                <w:sz w:val="18"/>
                <w:szCs w:val="18"/>
              </w:rPr>
              <w:t> </w:t>
            </w:r>
          </w:p>
        </w:tc>
        <w:tc>
          <w:tcPr>
            <w:tcW w:w="0" w:type="auto"/>
            <w:tcMar>
              <w:top w:w="75" w:type="dxa"/>
              <w:bottom w:w="75" w:type="dxa"/>
            </w:tcMar>
            <w:vAlign w:val="center"/>
          </w:tcPr>
          <w:p w14:paraId="2511AF63" w14:textId="77777777" w:rsidR="00DC2A28" w:rsidRDefault="00DC2A28"/>
          <w:p w14:paraId="32823338" w14:textId="77777777" w:rsidR="00DC2A28" w:rsidRDefault="00B67993">
            <w:pPr>
              <w:jc w:val="center"/>
            </w:pPr>
            <w:r>
              <w:rPr>
                <w:rFonts w:ascii="Arial" w:hAnsi="Arial" w:cs="Arial"/>
                <w:color w:val="A9A9A9"/>
                <w:position w:val="-2"/>
                <w:sz w:val="18"/>
                <w:szCs w:val="18"/>
              </w:rPr>
              <w:t>(žig in podpis)</w:t>
            </w:r>
          </w:p>
        </w:tc>
      </w:tr>
    </w:tbl>
    <w:p w14:paraId="739EBE20" w14:textId="77777777" w:rsidR="00DC2A28" w:rsidRDefault="00DC2A28">
      <w:pPr>
        <w:sectPr w:rsidR="00DC2A28" w:rsidSect="00066C3A">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14:paraId="2BF0B92D" w14:textId="16294076" w:rsidR="00B06955" w:rsidRPr="00590863" w:rsidRDefault="00B67993" w:rsidP="00066C3A">
      <w:pPr>
        <w:spacing w:after="0"/>
        <w:jc w:val="right"/>
        <w:rPr>
          <w:rFonts w:ascii="Arial" w:hAnsi="Arial" w:cs="Arial"/>
          <w:sz w:val="18"/>
          <w:szCs w:val="18"/>
        </w:rPr>
      </w:pPr>
      <w:r w:rsidRPr="00590863">
        <w:rPr>
          <w:rFonts w:ascii="Arial" w:hAnsi="Arial" w:cs="Arial"/>
          <w:sz w:val="18"/>
          <w:szCs w:val="18"/>
        </w:rPr>
        <w:lastRenderedPageBreak/>
        <w:t>Obrazec št: 1</w:t>
      </w:r>
      <w:r w:rsidR="00FA7CC9">
        <w:rPr>
          <w:rFonts w:ascii="Arial" w:hAnsi="Arial" w:cs="Arial"/>
          <w:sz w:val="18"/>
          <w:szCs w:val="18"/>
        </w:rPr>
        <w:t>0</w:t>
      </w:r>
    </w:p>
    <w:p w14:paraId="4CFCCE63" w14:textId="77777777" w:rsidR="00B06955" w:rsidRPr="00252358" w:rsidRDefault="00B06955" w:rsidP="00066C3A"/>
    <w:p w14:paraId="19867A0B" w14:textId="77777777" w:rsidR="00B06955" w:rsidRDefault="00B67993" w:rsidP="00066C3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704B5D0" w14:textId="77777777" w:rsidR="00B06955" w:rsidRDefault="00B06955" w:rsidP="00066C3A">
      <w:pPr>
        <w:spacing w:after="120"/>
        <w:rPr>
          <w:rFonts w:ascii="Arial" w:hAnsi="Arial" w:cs="Arial"/>
        </w:rPr>
      </w:pPr>
    </w:p>
    <w:p w14:paraId="6ABFC0C8" w14:textId="37DBFD06" w:rsidR="00DC2A28" w:rsidRDefault="00B67993">
      <w:pPr>
        <w:spacing w:before="225" w:after="225" w:line="240" w:lineRule="auto"/>
        <w:jc w:val="both"/>
      </w:pPr>
      <w:r>
        <w:rPr>
          <w:rFonts w:ascii="Arial" w:hAnsi="Arial" w:cs="Arial"/>
          <w:color w:val="000000"/>
          <w:sz w:val="18"/>
          <w:szCs w:val="18"/>
        </w:rPr>
        <w:t>V zvezi z javnim naročilom »</w:t>
      </w:r>
      <w:r w:rsidR="003819EB" w:rsidRPr="003819EB">
        <w:rPr>
          <w:rFonts w:ascii="Arial" w:hAnsi="Arial" w:cs="Arial"/>
          <w:color w:val="000000"/>
          <w:sz w:val="18"/>
          <w:szCs w:val="18"/>
        </w:rPr>
        <w:t>Izvedba arheoloških raziskav v okviru projekta celovite prenove objekta Servitski samostan v Kopru</w:t>
      </w:r>
      <w:r>
        <w:rPr>
          <w:rFonts w:ascii="Arial" w:hAnsi="Arial" w:cs="Arial"/>
          <w:color w:val="000000"/>
          <w:sz w:val="18"/>
          <w:szCs w:val="18"/>
        </w:rPr>
        <w:t>«,</w:t>
      </w:r>
    </w:p>
    <w:p w14:paraId="595398CA" w14:textId="77777777" w:rsidR="00DC2A28" w:rsidRDefault="00B6799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71958F1" w14:textId="77777777" w:rsidR="00DC2A28" w:rsidRDefault="00B67993">
      <w:pPr>
        <w:spacing w:before="225" w:after="225" w:line="240" w:lineRule="auto"/>
        <w:jc w:val="both"/>
      </w:pPr>
      <w:r>
        <w:rPr>
          <w:rFonts w:ascii="Arial" w:hAnsi="Arial" w:cs="Arial"/>
          <w:color w:val="000000"/>
          <w:sz w:val="18"/>
          <w:szCs w:val="18"/>
        </w:rPr>
        <w:t>Izjavljamo (ustrezno označi):</w:t>
      </w:r>
    </w:p>
    <w:p w14:paraId="22761468" w14:textId="77777777" w:rsidR="00DC2A28" w:rsidRDefault="00B6799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6F9A131" w14:textId="77777777" w:rsidR="00DC2A28" w:rsidRDefault="00B67993">
      <w:pPr>
        <w:spacing w:before="225" w:after="225" w:line="240" w:lineRule="auto"/>
        <w:jc w:val="both"/>
      </w:pPr>
      <w:r>
        <w:rPr>
          <w:rFonts w:ascii="Arial" w:hAnsi="Arial" w:cs="Arial"/>
          <w:color w:val="000000"/>
          <w:sz w:val="18"/>
          <w:szCs w:val="18"/>
        </w:rPr>
        <w:t>[   ] NE zahtevamo izvedbe neposrednih plačil.</w:t>
      </w:r>
    </w:p>
    <w:p w14:paraId="51A98C3F" w14:textId="77777777" w:rsidR="00DC2A28" w:rsidRDefault="00B67993">
      <w:pPr>
        <w:spacing w:before="225" w:after="225" w:line="240" w:lineRule="auto"/>
        <w:jc w:val="both"/>
      </w:pPr>
      <w:r>
        <w:rPr>
          <w:rFonts w:ascii="Arial" w:hAnsi="Arial" w:cs="Arial"/>
          <w:color w:val="000000"/>
          <w:sz w:val="18"/>
          <w:szCs w:val="18"/>
        </w:rPr>
        <w:t> </w:t>
      </w:r>
    </w:p>
    <w:p w14:paraId="7076369C" w14:textId="77777777" w:rsidR="00DC2A28" w:rsidRDefault="00B6799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C2A28" w14:paraId="354377F7" w14:textId="77777777">
        <w:tc>
          <w:tcPr>
            <w:tcW w:w="4080" w:type="dxa"/>
            <w:tcMar>
              <w:top w:w="75" w:type="dxa"/>
              <w:bottom w:w="75" w:type="dxa"/>
            </w:tcMar>
            <w:vAlign w:val="center"/>
          </w:tcPr>
          <w:p w14:paraId="0219E3D4" w14:textId="77777777" w:rsidR="00DC2A28" w:rsidRDefault="00B67993">
            <w:r>
              <w:rPr>
                <w:rFonts w:ascii="Arial" w:hAnsi="Arial" w:cs="Arial"/>
                <w:color w:val="000000"/>
                <w:position w:val="-2"/>
                <w:sz w:val="18"/>
                <w:szCs w:val="18"/>
              </w:rPr>
              <w:t>Kraj in datum:</w:t>
            </w:r>
          </w:p>
        </w:tc>
        <w:tc>
          <w:tcPr>
            <w:tcW w:w="0" w:type="auto"/>
            <w:tcMar>
              <w:top w:w="75" w:type="dxa"/>
              <w:bottom w:w="75" w:type="dxa"/>
            </w:tcMar>
            <w:vAlign w:val="center"/>
          </w:tcPr>
          <w:p w14:paraId="3645F7E2" w14:textId="77777777" w:rsidR="00DC2A28" w:rsidRDefault="00B67993">
            <w:r>
              <w:rPr>
                <w:rFonts w:ascii="Arial" w:hAnsi="Arial" w:cs="Arial"/>
                <w:color w:val="000000"/>
                <w:position w:val="-2"/>
                <w:sz w:val="18"/>
                <w:szCs w:val="18"/>
              </w:rPr>
              <w:t>Ime in priimek: _____________________</w:t>
            </w:r>
          </w:p>
        </w:tc>
      </w:tr>
      <w:tr w:rsidR="00DC2A28" w14:paraId="5EE3884B" w14:textId="77777777">
        <w:tc>
          <w:tcPr>
            <w:tcW w:w="4080" w:type="dxa"/>
            <w:tcMar>
              <w:top w:w="75" w:type="dxa"/>
              <w:bottom w:w="75" w:type="dxa"/>
            </w:tcMar>
            <w:vAlign w:val="center"/>
          </w:tcPr>
          <w:p w14:paraId="785E078F" w14:textId="77777777" w:rsidR="00DC2A28" w:rsidRDefault="00B67993">
            <w:r>
              <w:rPr>
                <w:rFonts w:ascii="Arial" w:hAnsi="Arial" w:cs="Arial"/>
                <w:color w:val="000000"/>
                <w:position w:val="-2"/>
                <w:sz w:val="18"/>
                <w:szCs w:val="18"/>
              </w:rPr>
              <w:t> </w:t>
            </w:r>
          </w:p>
        </w:tc>
        <w:tc>
          <w:tcPr>
            <w:tcW w:w="0" w:type="auto"/>
            <w:tcMar>
              <w:top w:w="75" w:type="dxa"/>
              <w:bottom w:w="75" w:type="dxa"/>
            </w:tcMar>
            <w:vAlign w:val="center"/>
          </w:tcPr>
          <w:p w14:paraId="4A54E811" w14:textId="77777777" w:rsidR="00DC2A28" w:rsidRDefault="00DC2A28"/>
          <w:p w14:paraId="3657BC67" w14:textId="77777777" w:rsidR="00DC2A28" w:rsidRDefault="00B67993">
            <w:pPr>
              <w:jc w:val="center"/>
            </w:pPr>
            <w:r>
              <w:rPr>
                <w:rFonts w:ascii="Arial" w:hAnsi="Arial" w:cs="Arial"/>
                <w:color w:val="A9A9A9"/>
                <w:position w:val="-2"/>
                <w:sz w:val="18"/>
                <w:szCs w:val="18"/>
              </w:rPr>
              <w:t>(žig in podpis)</w:t>
            </w:r>
          </w:p>
        </w:tc>
      </w:tr>
    </w:tbl>
    <w:p w14:paraId="59F08D05" w14:textId="77777777" w:rsidR="00DC2A28" w:rsidRDefault="00B67993">
      <w:pPr>
        <w:spacing w:before="225" w:after="225" w:line="240" w:lineRule="auto"/>
        <w:jc w:val="both"/>
      </w:pPr>
      <w:r>
        <w:rPr>
          <w:rFonts w:ascii="Arial" w:hAnsi="Arial" w:cs="Arial"/>
          <w:color w:val="000000"/>
          <w:sz w:val="18"/>
          <w:szCs w:val="18"/>
        </w:rPr>
        <w:t> </w:t>
      </w:r>
    </w:p>
    <w:p w14:paraId="7C5EE89B" w14:textId="77777777" w:rsidR="00DC2A28" w:rsidRDefault="00B67993">
      <w:pPr>
        <w:spacing w:before="225" w:after="225" w:line="240" w:lineRule="auto"/>
        <w:jc w:val="both"/>
      </w:pPr>
      <w:r>
        <w:rPr>
          <w:rFonts w:ascii="Arial" w:hAnsi="Arial" w:cs="Arial"/>
          <w:color w:val="000000"/>
          <w:sz w:val="18"/>
          <w:szCs w:val="18"/>
        </w:rPr>
        <w:t> </w:t>
      </w:r>
    </w:p>
    <w:p w14:paraId="600E82CF" w14:textId="77777777" w:rsidR="00DC2A28" w:rsidRDefault="00B67993">
      <w:pPr>
        <w:spacing w:before="225" w:after="225" w:line="240" w:lineRule="auto"/>
        <w:jc w:val="both"/>
      </w:pPr>
      <w:r>
        <w:rPr>
          <w:rFonts w:ascii="Arial" w:hAnsi="Arial" w:cs="Arial"/>
          <w:color w:val="000000"/>
          <w:sz w:val="18"/>
          <w:szCs w:val="18"/>
        </w:rPr>
        <w:t> </w:t>
      </w:r>
    </w:p>
    <w:p w14:paraId="27BD2CD2" w14:textId="77777777" w:rsidR="00DC2A28" w:rsidRDefault="00B67993">
      <w:pPr>
        <w:spacing w:before="225" w:after="225" w:line="240" w:lineRule="auto"/>
        <w:jc w:val="both"/>
      </w:pPr>
      <w:r>
        <w:rPr>
          <w:rFonts w:ascii="Arial" w:hAnsi="Arial" w:cs="Arial"/>
          <w:b/>
          <w:bCs/>
          <w:i/>
          <w:iCs/>
          <w:color w:val="000000"/>
          <w:sz w:val="18"/>
          <w:szCs w:val="18"/>
          <w:u w:val="single"/>
        </w:rPr>
        <w:t>Opomba:</w:t>
      </w:r>
    </w:p>
    <w:p w14:paraId="1F6D442A" w14:textId="77777777" w:rsidR="00DC2A28" w:rsidRDefault="00B67993">
      <w:pPr>
        <w:spacing w:before="225" w:after="225" w:line="240" w:lineRule="auto"/>
        <w:jc w:val="both"/>
      </w:pPr>
      <w:r>
        <w:rPr>
          <w:rFonts w:ascii="Arial" w:hAnsi="Arial" w:cs="Arial"/>
          <w:i/>
          <w:iCs/>
          <w:color w:val="000000"/>
          <w:sz w:val="18"/>
          <w:szCs w:val="18"/>
        </w:rPr>
        <w:t>V primeru večjega števila podizvajalcev se obrazec fotokopira.</w:t>
      </w:r>
    </w:p>
    <w:p w14:paraId="3DDCCADC" w14:textId="77777777" w:rsidR="00DC2A28" w:rsidRDefault="00DC2A28">
      <w:pPr>
        <w:sectPr w:rsidR="00DC2A28" w:rsidSect="00066C3A">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p>
    <w:p w14:paraId="5A5F3E53" w14:textId="479AAA6F" w:rsidR="00B06955" w:rsidRPr="00590863" w:rsidRDefault="00B67993" w:rsidP="00066C3A">
      <w:pPr>
        <w:spacing w:after="0"/>
        <w:jc w:val="right"/>
        <w:rPr>
          <w:rFonts w:ascii="Arial" w:hAnsi="Arial" w:cs="Arial"/>
          <w:sz w:val="18"/>
          <w:szCs w:val="18"/>
        </w:rPr>
      </w:pPr>
      <w:r w:rsidRPr="00590863">
        <w:rPr>
          <w:rFonts w:ascii="Arial" w:hAnsi="Arial" w:cs="Arial"/>
          <w:sz w:val="18"/>
          <w:szCs w:val="18"/>
        </w:rPr>
        <w:lastRenderedPageBreak/>
        <w:t>Obrazec št: 1</w:t>
      </w:r>
      <w:r w:rsidR="00FA7CC9">
        <w:rPr>
          <w:rFonts w:ascii="Arial" w:hAnsi="Arial" w:cs="Arial"/>
          <w:sz w:val="18"/>
          <w:szCs w:val="18"/>
        </w:rPr>
        <w:t>1</w:t>
      </w:r>
    </w:p>
    <w:p w14:paraId="12E6DF48" w14:textId="77777777" w:rsidR="00B06955" w:rsidRPr="00252358" w:rsidRDefault="00B06955" w:rsidP="00066C3A"/>
    <w:p w14:paraId="3E107A90" w14:textId="77777777" w:rsidR="00B06955" w:rsidRDefault="00B67993" w:rsidP="00066C3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93AC300" w14:textId="77777777" w:rsidR="00B06955" w:rsidRDefault="00B06955" w:rsidP="00066C3A">
      <w:pPr>
        <w:spacing w:after="120"/>
        <w:rPr>
          <w:rFonts w:ascii="Arial" w:hAnsi="Arial" w:cs="Arial"/>
        </w:rPr>
      </w:pPr>
    </w:p>
    <w:p w14:paraId="7E57A4EC" w14:textId="177C1330" w:rsidR="00DC2A28" w:rsidRDefault="00B67993">
      <w:pPr>
        <w:spacing w:before="225" w:after="225" w:line="240" w:lineRule="auto"/>
        <w:jc w:val="both"/>
      </w:pPr>
      <w:r>
        <w:rPr>
          <w:rFonts w:ascii="Arial" w:hAnsi="Arial" w:cs="Arial"/>
          <w:color w:val="000000"/>
          <w:sz w:val="18"/>
          <w:szCs w:val="18"/>
        </w:rPr>
        <w:t>Pri izvedbi javnega naročila »</w:t>
      </w:r>
      <w:r w:rsidR="003819EB" w:rsidRPr="003819EB">
        <w:rPr>
          <w:rFonts w:ascii="Arial" w:hAnsi="Arial" w:cs="Arial"/>
          <w:b/>
          <w:bCs/>
          <w:color w:val="000000"/>
          <w:sz w:val="18"/>
          <w:szCs w:val="18"/>
        </w:rPr>
        <w:t>Izvedba arheoloških raziskav v okviru projekta celovite prenove objekta Servitski samostan v Kopru</w:t>
      </w:r>
      <w:r>
        <w:rPr>
          <w:rFonts w:ascii="Arial" w:hAnsi="Arial" w:cs="Arial"/>
          <w:color w:val="000000"/>
          <w:sz w:val="18"/>
          <w:szCs w:val="18"/>
        </w:rPr>
        <w:t>«,</w:t>
      </w:r>
    </w:p>
    <w:p w14:paraId="035EEE58" w14:textId="77777777" w:rsidR="00DC2A28" w:rsidRDefault="00B67993">
      <w:pPr>
        <w:spacing w:before="225" w:after="225" w:line="240" w:lineRule="auto"/>
        <w:jc w:val="both"/>
      </w:pPr>
      <w:r>
        <w:rPr>
          <w:rFonts w:ascii="Arial" w:hAnsi="Arial" w:cs="Arial"/>
          <w:color w:val="000000"/>
          <w:sz w:val="18"/>
          <w:szCs w:val="18"/>
        </w:rPr>
        <w:t>izjavljamo, da (ustrezno označi in izpolni):</w:t>
      </w:r>
    </w:p>
    <w:p w14:paraId="6BEA5C24" w14:textId="77777777" w:rsidR="00DC2A28" w:rsidRDefault="00B67993">
      <w:pPr>
        <w:spacing w:before="225" w:after="225" w:line="240" w:lineRule="auto"/>
        <w:jc w:val="both"/>
      </w:pPr>
      <w:r>
        <w:rPr>
          <w:rFonts w:ascii="Arial" w:hAnsi="Arial" w:cs="Arial"/>
          <w:b/>
          <w:bCs/>
          <w:color w:val="000000"/>
          <w:sz w:val="18"/>
          <w:szCs w:val="18"/>
        </w:rPr>
        <w:t>[   ] ne nastopamo s podizvajalci</w:t>
      </w:r>
    </w:p>
    <w:p w14:paraId="18DDB76F" w14:textId="77777777" w:rsidR="00DC2A28" w:rsidRDefault="00B6799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DC2A28" w14:paraId="670F4FD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D2D599" w14:textId="77777777" w:rsidR="00DC2A28" w:rsidRDefault="00B6799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5911DF" w14:textId="77777777" w:rsidR="00DC2A28" w:rsidRDefault="00B67993">
            <w:r>
              <w:rPr>
                <w:rFonts w:ascii="Arial" w:hAnsi="Arial" w:cs="Arial"/>
                <w:color w:val="000000"/>
                <w:position w:val="-2"/>
                <w:sz w:val="18"/>
                <w:szCs w:val="18"/>
              </w:rPr>
              <w:t> </w:t>
            </w:r>
          </w:p>
        </w:tc>
      </w:tr>
      <w:tr w:rsidR="00DC2A28" w14:paraId="7515CC4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1768495" w14:textId="77777777" w:rsidR="00DC2A28" w:rsidRDefault="00B6799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C918AD" w14:textId="77777777" w:rsidR="00DC2A28" w:rsidRDefault="00B67993">
            <w:pPr>
              <w:spacing w:before="135" w:after="135"/>
              <w:jc w:val="both"/>
              <w:textAlignment w:val="center"/>
            </w:pPr>
            <w:r>
              <w:rPr>
                <w:rFonts w:ascii="Arial" w:hAnsi="Arial" w:cs="Arial"/>
                <w:color w:val="000000"/>
                <w:position w:val="-2"/>
                <w:sz w:val="18"/>
                <w:szCs w:val="18"/>
              </w:rPr>
              <w:t>Opis del, ki jih bo izvedel podizvajalec:</w:t>
            </w:r>
          </w:p>
          <w:p w14:paraId="1FC488CE" w14:textId="77777777" w:rsidR="00DC2A28" w:rsidRDefault="00B67993">
            <w:pPr>
              <w:spacing w:before="135" w:after="135"/>
              <w:jc w:val="both"/>
              <w:textAlignment w:val="center"/>
            </w:pPr>
            <w:r>
              <w:rPr>
                <w:rFonts w:ascii="Arial" w:hAnsi="Arial" w:cs="Arial"/>
                <w:color w:val="000000"/>
                <w:position w:val="-2"/>
                <w:sz w:val="18"/>
                <w:szCs w:val="18"/>
              </w:rPr>
              <w:t> </w:t>
            </w:r>
          </w:p>
          <w:p w14:paraId="51C10626" w14:textId="77777777" w:rsidR="00DC2A28" w:rsidRDefault="00B6799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C2A28" w14:paraId="0CDEA63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4B8069" w14:textId="77777777" w:rsidR="00DC2A28" w:rsidRDefault="00B6799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8A1F46" w14:textId="77777777" w:rsidR="00DC2A28" w:rsidRDefault="00B67993">
            <w:r>
              <w:rPr>
                <w:rFonts w:ascii="Arial" w:hAnsi="Arial" w:cs="Arial"/>
                <w:color w:val="000000"/>
                <w:position w:val="-2"/>
                <w:sz w:val="18"/>
                <w:szCs w:val="18"/>
              </w:rPr>
              <w:t> </w:t>
            </w:r>
          </w:p>
        </w:tc>
      </w:tr>
      <w:tr w:rsidR="00DC2A28" w14:paraId="5EAA414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9A262D" w14:textId="77777777" w:rsidR="00DC2A28" w:rsidRDefault="00B6799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B762AA" w14:textId="77777777" w:rsidR="00DC2A28" w:rsidRDefault="00B67993">
            <w:pPr>
              <w:spacing w:before="135" w:after="135"/>
              <w:jc w:val="both"/>
              <w:textAlignment w:val="center"/>
            </w:pPr>
            <w:r>
              <w:rPr>
                <w:rFonts w:ascii="Arial" w:hAnsi="Arial" w:cs="Arial"/>
                <w:color w:val="000000"/>
                <w:position w:val="-2"/>
                <w:sz w:val="18"/>
                <w:szCs w:val="18"/>
              </w:rPr>
              <w:t>Opis del, ki jih bo izvedel podizvajalec:</w:t>
            </w:r>
          </w:p>
          <w:p w14:paraId="6E50F72F" w14:textId="77777777" w:rsidR="00DC2A28" w:rsidRDefault="00B67993">
            <w:pPr>
              <w:spacing w:before="135" w:after="135"/>
              <w:jc w:val="both"/>
              <w:textAlignment w:val="center"/>
            </w:pPr>
            <w:r>
              <w:rPr>
                <w:rFonts w:ascii="Arial" w:hAnsi="Arial" w:cs="Arial"/>
                <w:color w:val="000000"/>
                <w:position w:val="-2"/>
                <w:sz w:val="18"/>
                <w:szCs w:val="18"/>
              </w:rPr>
              <w:t> </w:t>
            </w:r>
          </w:p>
          <w:p w14:paraId="3327C7B4" w14:textId="77777777" w:rsidR="00DC2A28" w:rsidRDefault="00B67993">
            <w:pPr>
              <w:spacing w:before="135" w:after="135"/>
              <w:jc w:val="both"/>
              <w:textAlignment w:val="center"/>
            </w:pPr>
            <w:r>
              <w:rPr>
                <w:rFonts w:ascii="Arial" w:hAnsi="Arial" w:cs="Arial"/>
                <w:color w:val="000000"/>
                <w:position w:val="-2"/>
                <w:sz w:val="18"/>
                <w:szCs w:val="18"/>
              </w:rPr>
              <w:t>% končne ponudbe vrednosti, ki jo bo izvedel podizvajalec: ____</w:t>
            </w:r>
          </w:p>
          <w:p w14:paraId="18250129" w14:textId="77777777" w:rsidR="00DC2A28" w:rsidRDefault="00B67993">
            <w:pPr>
              <w:spacing w:before="135" w:after="135"/>
              <w:jc w:val="both"/>
              <w:textAlignment w:val="center"/>
            </w:pPr>
            <w:r>
              <w:rPr>
                <w:rFonts w:ascii="Arial" w:hAnsi="Arial" w:cs="Arial"/>
                <w:color w:val="000000"/>
                <w:position w:val="-2"/>
                <w:sz w:val="18"/>
                <w:szCs w:val="18"/>
              </w:rPr>
              <w:t> </w:t>
            </w:r>
          </w:p>
        </w:tc>
      </w:tr>
    </w:tbl>
    <w:p w14:paraId="44975A9F" w14:textId="77777777" w:rsidR="00DC2A28" w:rsidRDefault="00B6799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D7C5C13" w14:textId="77777777" w:rsidR="00DC2A28" w:rsidRDefault="00B67993">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DC2A28" w14:paraId="5D398FF2" w14:textId="77777777">
        <w:tc>
          <w:tcPr>
            <w:tcW w:w="4080" w:type="dxa"/>
            <w:tcMar>
              <w:top w:w="135" w:type="dxa"/>
              <w:bottom w:w="135" w:type="dxa"/>
            </w:tcMar>
            <w:vAlign w:val="center"/>
          </w:tcPr>
          <w:p w14:paraId="26E54EB3" w14:textId="77777777" w:rsidR="00DC2A28" w:rsidRDefault="00B67993">
            <w:r>
              <w:rPr>
                <w:rFonts w:ascii="Arial" w:hAnsi="Arial" w:cs="Arial"/>
                <w:color w:val="000000"/>
                <w:position w:val="-2"/>
                <w:sz w:val="18"/>
                <w:szCs w:val="18"/>
              </w:rPr>
              <w:t>Kraj in datum:</w:t>
            </w:r>
          </w:p>
        </w:tc>
        <w:tc>
          <w:tcPr>
            <w:tcW w:w="0" w:type="auto"/>
            <w:tcMar>
              <w:top w:w="135" w:type="dxa"/>
              <w:bottom w:w="135" w:type="dxa"/>
            </w:tcMar>
            <w:vAlign w:val="center"/>
          </w:tcPr>
          <w:p w14:paraId="4608DE00" w14:textId="77777777" w:rsidR="00DC2A28" w:rsidRDefault="00B67993">
            <w:r>
              <w:rPr>
                <w:rFonts w:ascii="Arial" w:hAnsi="Arial" w:cs="Arial"/>
                <w:color w:val="000000"/>
                <w:position w:val="-2"/>
                <w:sz w:val="18"/>
                <w:szCs w:val="18"/>
              </w:rPr>
              <w:t>Ime in priimek: _____________________</w:t>
            </w:r>
          </w:p>
        </w:tc>
      </w:tr>
      <w:tr w:rsidR="00DC2A28" w14:paraId="7E2A0E8E" w14:textId="77777777">
        <w:tc>
          <w:tcPr>
            <w:tcW w:w="4080" w:type="dxa"/>
            <w:tcMar>
              <w:top w:w="135" w:type="dxa"/>
              <w:bottom w:w="135" w:type="dxa"/>
            </w:tcMar>
            <w:vAlign w:val="center"/>
          </w:tcPr>
          <w:p w14:paraId="045430FA" w14:textId="77777777" w:rsidR="00DC2A28" w:rsidRDefault="00B67993">
            <w:r>
              <w:rPr>
                <w:rFonts w:ascii="Arial" w:hAnsi="Arial" w:cs="Arial"/>
                <w:color w:val="000000"/>
                <w:position w:val="-2"/>
                <w:sz w:val="18"/>
                <w:szCs w:val="18"/>
              </w:rPr>
              <w:t> </w:t>
            </w:r>
          </w:p>
        </w:tc>
        <w:tc>
          <w:tcPr>
            <w:tcW w:w="0" w:type="auto"/>
            <w:tcMar>
              <w:top w:w="135" w:type="dxa"/>
              <w:bottom w:w="135" w:type="dxa"/>
            </w:tcMar>
            <w:vAlign w:val="center"/>
          </w:tcPr>
          <w:p w14:paraId="2CE7962D" w14:textId="77777777" w:rsidR="00DC2A28" w:rsidRDefault="00DC2A28"/>
          <w:p w14:paraId="4B790E65" w14:textId="77777777" w:rsidR="00DC2A28" w:rsidRDefault="00B67993">
            <w:pPr>
              <w:jc w:val="center"/>
            </w:pPr>
            <w:r>
              <w:rPr>
                <w:rFonts w:ascii="Arial" w:hAnsi="Arial" w:cs="Arial"/>
                <w:color w:val="A9A9A9"/>
                <w:position w:val="-2"/>
                <w:sz w:val="18"/>
                <w:szCs w:val="18"/>
              </w:rPr>
              <w:t>(žig in podpis)</w:t>
            </w:r>
          </w:p>
        </w:tc>
      </w:tr>
    </w:tbl>
    <w:p w14:paraId="2E7D63EF" w14:textId="77777777" w:rsidR="00DC2A28" w:rsidRDefault="00B6799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B6F9587" w14:textId="77777777" w:rsidR="00DC2A28" w:rsidRDefault="00DC2A28">
      <w:pPr>
        <w:sectPr w:rsidR="00DC2A28" w:rsidSect="00066C3A">
          <w:headerReference w:type="even" r:id="rId44"/>
          <w:headerReference w:type="default" r:id="rId45"/>
          <w:footerReference w:type="default" r:id="rId46"/>
          <w:headerReference w:type="first" r:id="rId47"/>
          <w:pgSz w:w="11906" w:h="16838"/>
          <w:pgMar w:top="1418" w:right="1418" w:bottom="1418" w:left="1418" w:header="567" w:footer="596" w:gutter="0"/>
          <w:cols w:space="708"/>
          <w:docGrid w:linePitch="360"/>
        </w:sectPr>
      </w:pPr>
    </w:p>
    <w:p w14:paraId="22C81D62" w14:textId="13894DAD" w:rsidR="00B06955" w:rsidRPr="00590863" w:rsidRDefault="00B67993" w:rsidP="00066C3A">
      <w:pPr>
        <w:spacing w:after="0"/>
        <w:jc w:val="right"/>
        <w:rPr>
          <w:rFonts w:ascii="Arial" w:hAnsi="Arial" w:cs="Arial"/>
          <w:sz w:val="18"/>
          <w:szCs w:val="18"/>
        </w:rPr>
      </w:pPr>
      <w:r w:rsidRPr="00590863">
        <w:rPr>
          <w:rFonts w:ascii="Arial" w:hAnsi="Arial" w:cs="Arial"/>
          <w:sz w:val="18"/>
          <w:szCs w:val="18"/>
        </w:rPr>
        <w:lastRenderedPageBreak/>
        <w:t>Obrazec št: 1</w:t>
      </w:r>
      <w:r w:rsidR="00FA7CC9">
        <w:rPr>
          <w:rFonts w:ascii="Arial" w:hAnsi="Arial" w:cs="Arial"/>
          <w:sz w:val="18"/>
          <w:szCs w:val="18"/>
        </w:rPr>
        <w:t>2</w:t>
      </w:r>
    </w:p>
    <w:p w14:paraId="721BFB0F" w14:textId="77777777" w:rsidR="00B06955" w:rsidRPr="00252358" w:rsidRDefault="00B06955" w:rsidP="00066C3A"/>
    <w:p w14:paraId="367B7313" w14:textId="77777777" w:rsidR="00B06955" w:rsidRDefault="00B67993" w:rsidP="00066C3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8FA66DC" w14:textId="77777777" w:rsidR="00B06955" w:rsidRDefault="00B06955" w:rsidP="00066C3A">
      <w:pPr>
        <w:spacing w:after="120"/>
        <w:rPr>
          <w:rFonts w:ascii="Arial" w:hAnsi="Arial" w:cs="Arial"/>
        </w:rPr>
      </w:pPr>
    </w:p>
    <w:p w14:paraId="7948E048" w14:textId="77777777" w:rsidR="00DC2A28" w:rsidRDefault="00B6799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BD12C9A" w14:textId="77777777" w:rsidR="00DC2A28" w:rsidRDefault="00B6799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C2A28" w14:paraId="6F801F0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A9194A" w14:textId="77777777" w:rsidR="00DC2A28" w:rsidRDefault="00B67993">
            <w:pPr>
              <w:spacing w:before="135" w:after="135"/>
              <w:jc w:val="both"/>
              <w:textAlignment w:val="center"/>
            </w:pPr>
            <w:r>
              <w:rPr>
                <w:rFonts w:ascii="Arial" w:hAnsi="Arial" w:cs="Arial"/>
                <w:b/>
                <w:bCs/>
                <w:color w:val="000000"/>
                <w:position w:val="-2"/>
                <w:sz w:val="18"/>
                <w:szCs w:val="18"/>
              </w:rPr>
              <w:t>Ime in priimek</w:t>
            </w:r>
          </w:p>
          <w:p w14:paraId="4C3C03C6" w14:textId="77777777" w:rsidR="00DC2A28" w:rsidRDefault="00B67993">
            <w:pPr>
              <w:spacing w:before="135" w:after="135"/>
              <w:jc w:val="both"/>
              <w:textAlignment w:val="center"/>
            </w:pPr>
            <w:r>
              <w:rPr>
                <w:rFonts w:ascii="Arial" w:hAnsi="Arial" w:cs="Arial"/>
                <w:b/>
                <w:bCs/>
                <w:color w:val="000000"/>
                <w:position w:val="-2"/>
                <w:sz w:val="18"/>
                <w:szCs w:val="18"/>
              </w:rPr>
              <w:t>ali</w:t>
            </w:r>
          </w:p>
          <w:p w14:paraId="35699F3E" w14:textId="77777777" w:rsidR="00DC2A28" w:rsidRDefault="00B6799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0EDEF9" w14:textId="77777777" w:rsidR="00DC2A28" w:rsidRDefault="00B67993">
            <w:pPr>
              <w:spacing w:before="135" w:after="135"/>
              <w:jc w:val="both"/>
              <w:textAlignment w:val="center"/>
            </w:pPr>
            <w:r>
              <w:rPr>
                <w:rFonts w:ascii="Arial" w:hAnsi="Arial" w:cs="Arial"/>
                <w:b/>
                <w:bCs/>
                <w:color w:val="000000"/>
                <w:position w:val="-2"/>
                <w:sz w:val="18"/>
                <w:szCs w:val="18"/>
              </w:rPr>
              <w:t>Naslov prebivališča</w:t>
            </w:r>
          </w:p>
          <w:p w14:paraId="458CBAF1" w14:textId="77777777" w:rsidR="00DC2A28" w:rsidRDefault="00B67993">
            <w:pPr>
              <w:spacing w:before="135" w:after="135"/>
              <w:jc w:val="both"/>
              <w:textAlignment w:val="center"/>
            </w:pPr>
            <w:r>
              <w:rPr>
                <w:rFonts w:ascii="Arial" w:hAnsi="Arial" w:cs="Arial"/>
                <w:b/>
                <w:bCs/>
                <w:color w:val="000000"/>
                <w:position w:val="-2"/>
                <w:sz w:val="18"/>
                <w:szCs w:val="18"/>
              </w:rPr>
              <w:t>ali</w:t>
            </w:r>
          </w:p>
          <w:p w14:paraId="42EC8A24" w14:textId="77777777" w:rsidR="00DC2A28" w:rsidRDefault="00B6799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7C51B6" w14:textId="77777777" w:rsidR="00DC2A28" w:rsidRDefault="00B67993">
            <w:pPr>
              <w:spacing w:before="135" w:after="135"/>
              <w:jc w:val="both"/>
              <w:textAlignment w:val="center"/>
            </w:pPr>
            <w:r>
              <w:rPr>
                <w:rFonts w:ascii="Arial" w:hAnsi="Arial" w:cs="Arial"/>
                <w:b/>
                <w:bCs/>
                <w:color w:val="000000"/>
                <w:position w:val="-2"/>
                <w:sz w:val="18"/>
                <w:szCs w:val="18"/>
              </w:rPr>
              <w:t>Delež lastništva</w:t>
            </w:r>
          </w:p>
          <w:p w14:paraId="4757634C" w14:textId="77777777" w:rsidR="00DC2A28" w:rsidRDefault="00B67993">
            <w:pPr>
              <w:spacing w:before="135" w:after="135"/>
              <w:jc w:val="both"/>
              <w:textAlignment w:val="center"/>
            </w:pPr>
            <w:r>
              <w:rPr>
                <w:rFonts w:ascii="Arial" w:hAnsi="Arial" w:cs="Arial"/>
                <w:b/>
                <w:bCs/>
                <w:color w:val="000000"/>
                <w:position w:val="-2"/>
                <w:sz w:val="18"/>
                <w:szCs w:val="18"/>
              </w:rPr>
              <w:t>ali</w:t>
            </w:r>
          </w:p>
          <w:p w14:paraId="7E892C94" w14:textId="77777777" w:rsidR="00DC2A28" w:rsidRDefault="00B67993">
            <w:pPr>
              <w:spacing w:before="135" w:after="135"/>
              <w:jc w:val="both"/>
              <w:textAlignment w:val="center"/>
            </w:pPr>
            <w:r>
              <w:rPr>
                <w:rFonts w:ascii="Arial" w:hAnsi="Arial" w:cs="Arial"/>
                <w:b/>
                <w:bCs/>
                <w:color w:val="000000"/>
                <w:position w:val="-2"/>
                <w:sz w:val="18"/>
                <w:szCs w:val="18"/>
              </w:rPr>
              <w:t>Delež lastništva gospodarskega subjekta</w:t>
            </w:r>
          </w:p>
        </w:tc>
      </w:tr>
      <w:tr w:rsidR="00DC2A28" w14:paraId="5DB1406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333B9"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41480"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35999" w14:textId="77777777" w:rsidR="00DC2A28" w:rsidRDefault="00B67993">
            <w:pPr>
              <w:spacing w:before="135" w:after="135"/>
              <w:jc w:val="both"/>
              <w:textAlignment w:val="center"/>
            </w:pPr>
            <w:r>
              <w:rPr>
                <w:rFonts w:ascii="Arial" w:hAnsi="Arial" w:cs="Arial"/>
                <w:color w:val="000000"/>
                <w:position w:val="-2"/>
                <w:sz w:val="18"/>
                <w:szCs w:val="18"/>
              </w:rPr>
              <w:t> </w:t>
            </w:r>
          </w:p>
        </w:tc>
      </w:tr>
      <w:tr w:rsidR="00DC2A28" w14:paraId="3172A7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FFEED4"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A2531"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F18B1D" w14:textId="77777777" w:rsidR="00DC2A28" w:rsidRDefault="00B67993">
            <w:pPr>
              <w:spacing w:before="135" w:after="135"/>
              <w:jc w:val="both"/>
              <w:textAlignment w:val="center"/>
            </w:pPr>
            <w:r>
              <w:rPr>
                <w:rFonts w:ascii="Arial" w:hAnsi="Arial" w:cs="Arial"/>
                <w:color w:val="000000"/>
                <w:position w:val="-2"/>
                <w:sz w:val="18"/>
                <w:szCs w:val="18"/>
              </w:rPr>
              <w:t> </w:t>
            </w:r>
          </w:p>
        </w:tc>
      </w:tr>
      <w:tr w:rsidR="00DC2A28" w14:paraId="3689E63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E71F9"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72922"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41E8B9" w14:textId="77777777" w:rsidR="00DC2A28" w:rsidRDefault="00B67993">
            <w:pPr>
              <w:spacing w:before="135" w:after="135"/>
              <w:jc w:val="both"/>
              <w:textAlignment w:val="center"/>
            </w:pPr>
            <w:r>
              <w:rPr>
                <w:rFonts w:ascii="Arial" w:hAnsi="Arial" w:cs="Arial"/>
                <w:color w:val="000000"/>
                <w:position w:val="-2"/>
                <w:sz w:val="18"/>
                <w:szCs w:val="18"/>
              </w:rPr>
              <w:t> </w:t>
            </w:r>
          </w:p>
        </w:tc>
      </w:tr>
      <w:tr w:rsidR="00DC2A28" w14:paraId="011F517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179C3"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B90701"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4E910D" w14:textId="77777777" w:rsidR="00DC2A28" w:rsidRDefault="00B67993">
            <w:pPr>
              <w:spacing w:before="135" w:after="135"/>
              <w:jc w:val="both"/>
              <w:textAlignment w:val="center"/>
            </w:pPr>
            <w:r>
              <w:rPr>
                <w:rFonts w:ascii="Arial" w:hAnsi="Arial" w:cs="Arial"/>
                <w:color w:val="000000"/>
                <w:position w:val="-2"/>
                <w:sz w:val="18"/>
                <w:szCs w:val="18"/>
              </w:rPr>
              <w:t> </w:t>
            </w:r>
          </w:p>
        </w:tc>
      </w:tr>
    </w:tbl>
    <w:p w14:paraId="2985802D" w14:textId="77777777" w:rsidR="00DC2A28" w:rsidRDefault="00B6799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C2A28" w14:paraId="0627F62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930370" w14:textId="77777777" w:rsidR="00DC2A28" w:rsidRDefault="00B6799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F78A6E" w14:textId="77777777" w:rsidR="00DC2A28" w:rsidRDefault="00B6799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6A2FF" w14:textId="77777777" w:rsidR="00DC2A28" w:rsidRDefault="00B67993">
            <w:pPr>
              <w:spacing w:before="135" w:after="135"/>
              <w:jc w:val="both"/>
              <w:textAlignment w:val="center"/>
            </w:pPr>
            <w:r>
              <w:rPr>
                <w:rFonts w:ascii="Arial" w:hAnsi="Arial" w:cs="Arial"/>
                <w:b/>
                <w:bCs/>
                <w:color w:val="000000"/>
                <w:position w:val="-2"/>
                <w:sz w:val="18"/>
                <w:szCs w:val="18"/>
              </w:rPr>
              <w:t>Delež lastništva gospodarskega subjekta</w:t>
            </w:r>
          </w:p>
        </w:tc>
      </w:tr>
      <w:tr w:rsidR="00DC2A28" w14:paraId="3C850F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B87D1"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363F9C"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2FF9E" w14:textId="77777777" w:rsidR="00DC2A28" w:rsidRDefault="00B67993">
            <w:pPr>
              <w:spacing w:before="135" w:after="135"/>
              <w:jc w:val="both"/>
              <w:textAlignment w:val="center"/>
            </w:pPr>
            <w:r>
              <w:rPr>
                <w:rFonts w:ascii="Arial" w:hAnsi="Arial" w:cs="Arial"/>
                <w:color w:val="000000"/>
                <w:position w:val="-2"/>
                <w:sz w:val="18"/>
                <w:szCs w:val="18"/>
              </w:rPr>
              <w:t> </w:t>
            </w:r>
          </w:p>
        </w:tc>
      </w:tr>
      <w:tr w:rsidR="00DC2A28" w14:paraId="1E02339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E655B"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32641"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F6F6B" w14:textId="77777777" w:rsidR="00DC2A28" w:rsidRDefault="00B67993">
            <w:pPr>
              <w:spacing w:before="135" w:after="135"/>
              <w:jc w:val="both"/>
              <w:textAlignment w:val="center"/>
            </w:pPr>
            <w:r>
              <w:rPr>
                <w:rFonts w:ascii="Arial" w:hAnsi="Arial" w:cs="Arial"/>
                <w:color w:val="000000"/>
                <w:position w:val="-2"/>
                <w:sz w:val="18"/>
                <w:szCs w:val="18"/>
              </w:rPr>
              <w:t> </w:t>
            </w:r>
          </w:p>
        </w:tc>
      </w:tr>
      <w:tr w:rsidR="00DC2A28" w14:paraId="6BE6D3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2DC69"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4E81D6"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D7B27B" w14:textId="77777777" w:rsidR="00DC2A28" w:rsidRDefault="00B67993">
            <w:pPr>
              <w:spacing w:before="135" w:after="135"/>
              <w:jc w:val="both"/>
              <w:textAlignment w:val="center"/>
            </w:pPr>
            <w:r>
              <w:rPr>
                <w:rFonts w:ascii="Arial" w:hAnsi="Arial" w:cs="Arial"/>
                <w:color w:val="000000"/>
                <w:position w:val="-2"/>
                <w:sz w:val="18"/>
                <w:szCs w:val="18"/>
              </w:rPr>
              <w:t> </w:t>
            </w:r>
          </w:p>
        </w:tc>
      </w:tr>
      <w:tr w:rsidR="00DC2A28" w14:paraId="1369CD5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E051F"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F722D8" w14:textId="77777777" w:rsidR="00DC2A28" w:rsidRDefault="00B67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0953B" w14:textId="77777777" w:rsidR="00DC2A28" w:rsidRDefault="00B67993">
            <w:pPr>
              <w:spacing w:before="135" w:after="135"/>
              <w:jc w:val="both"/>
              <w:textAlignment w:val="center"/>
            </w:pPr>
            <w:r>
              <w:rPr>
                <w:rFonts w:ascii="Arial" w:hAnsi="Arial" w:cs="Arial"/>
                <w:color w:val="000000"/>
                <w:position w:val="-2"/>
                <w:sz w:val="18"/>
                <w:szCs w:val="18"/>
              </w:rPr>
              <w:t> </w:t>
            </w:r>
          </w:p>
        </w:tc>
      </w:tr>
    </w:tbl>
    <w:p w14:paraId="5CF6E1A3" w14:textId="77777777" w:rsidR="00DC2A28" w:rsidRDefault="00B6799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C2A28" w14:paraId="539B9D7E" w14:textId="77777777">
        <w:tc>
          <w:tcPr>
            <w:tcW w:w="4080" w:type="dxa"/>
            <w:tcMar>
              <w:top w:w="75" w:type="dxa"/>
              <w:bottom w:w="75" w:type="dxa"/>
            </w:tcMar>
            <w:vAlign w:val="center"/>
          </w:tcPr>
          <w:p w14:paraId="063B070E" w14:textId="77777777" w:rsidR="00DC2A28" w:rsidRDefault="00B67993">
            <w:r>
              <w:rPr>
                <w:rFonts w:ascii="Arial" w:hAnsi="Arial" w:cs="Arial"/>
                <w:color w:val="000000"/>
                <w:position w:val="-2"/>
                <w:sz w:val="18"/>
                <w:szCs w:val="18"/>
              </w:rPr>
              <w:t>Kraj in datum:</w:t>
            </w:r>
          </w:p>
        </w:tc>
        <w:tc>
          <w:tcPr>
            <w:tcW w:w="0" w:type="auto"/>
            <w:tcMar>
              <w:top w:w="75" w:type="dxa"/>
              <w:bottom w:w="75" w:type="dxa"/>
            </w:tcMar>
            <w:vAlign w:val="center"/>
          </w:tcPr>
          <w:p w14:paraId="218A5996" w14:textId="77777777" w:rsidR="00DC2A28" w:rsidRDefault="00B67993">
            <w:r>
              <w:rPr>
                <w:rFonts w:ascii="Arial" w:hAnsi="Arial" w:cs="Arial"/>
                <w:color w:val="000000"/>
                <w:position w:val="-2"/>
                <w:sz w:val="18"/>
                <w:szCs w:val="18"/>
              </w:rPr>
              <w:t>Ime in priimek: _____________________</w:t>
            </w:r>
          </w:p>
        </w:tc>
      </w:tr>
      <w:tr w:rsidR="00DC2A28" w14:paraId="1877723A" w14:textId="77777777">
        <w:tc>
          <w:tcPr>
            <w:tcW w:w="4080" w:type="dxa"/>
            <w:tcMar>
              <w:top w:w="75" w:type="dxa"/>
              <w:bottom w:w="75" w:type="dxa"/>
            </w:tcMar>
            <w:vAlign w:val="center"/>
          </w:tcPr>
          <w:p w14:paraId="13F5C7FD" w14:textId="77777777" w:rsidR="00DC2A28" w:rsidRDefault="00B67993">
            <w:r>
              <w:rPr>
                <w:rFonts w:ascii="Arial" w:hAnsi="Arial" w:cs="Arial"/>
                <w:color w:val="000000"/>
                <w:position w:val="-2"/>
                <w:sz w:val="18"/>
                <w:szCs w:val="18"/>
              </w:rPr>
              <w:t> </w:t>
            </w:r>
          </w:p>
        </w:tc>
        <w:tc>
          <w:tcPr>
            <w:tcW w:w="0" w:type="auto"/>
            <w:tcMar>
              <w:top w:w="75" w:type="dxa"/>
              <w:bottom w:w="75" w:type="dxa"/>
            </w:tcMar>
            <w:vAlign w:val="center"/>
          </w:tcPr>
          <w:p w14:paraId="5705E6E3" w14:textId="77777777" w:rsidR="00DC2A28" w:rsidRDefault="00B67993">
            <w:pPr>
              <w:jc w:val="center"/>
            </w:pPr>
            <w:r>
              <w:rPr>
                <w:rFonts w:ascii="Arial" w:hAnsi="Arial" w:cs="Arial"/>
                <w:color w:val="000000"/>
                <w:position w:val="-2"/>
                <w:sz w:val="18"/>
                <w:szCs w:val="18"/>
              </w:rPr>
              <w:t>(žig in podpis)</w:t>
            </w:r>
          </w:p>
        </w:tc>
      </w:tr>
    </w:tbl>
    <w:p w14:paraId="3965D3CB" w14:textId="77777777" w:rsidR="00DC2A28" w:rsidRDefault="00B67993">
      <w:pPr>
        <w:spacing w:before="225" w:after="225" w:line="240" w:lineRule="auto"/>
        <w:jc w:val="both"/>
      </w:pPr>
      <w:r>
        <w:rPr>
          <w:rFonts w:ascii="Arial" w:hAnsi="Arial" w:cs="Arial"/>
          <w:color w:val="000000"/>
          <w:sz w:val="18"/>
          <w:szCs w:val="18"/>
        </w:rPr>
        <w:t> </w:t>
      </w:r>
    </w:p>
    <w:p w14:paraId="127AD97B" w14:textId="77777777" w:rsidR="00DC2A28" w:rsidRDefault="00B6799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ADCE373" w14:textId="63185FC3" w:rsidR="00AB2A60" w:rsidRPr="00590863" w:rsidRDefault="00AB2A60" w:rsidP="00AB2A60">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4</w:t>
      </w:r>
    </w:p>
    <w:p w14:paraId="370E9562" w14:textId="77777777" w:rsidR="00AB2A60" w:rsidRPr="00252358" w:rsidRDefault="00AB2A60" w:rsidP="00AB2A60"/>
    <w:p w14:paraId="73E5CDDF" w14:textId="77777777" w:rsidR="00560CC1" w:rsidRPr="00116091" w:rsidRDefault="00560CC1" w:rsidP="00560CC1">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F2D320C" w14:textId="77777777" w:rsidR="00560CC1" w:rsidRDefault="00560CC1" w:rsidP="00560CC1">
      <w:pPr>
        <w:spacing w:before="225" w:after="225" w:line="240" w:lineRule="auto"/>
        <w:jc w:val="center"/>
        <w:rPr>
          <w:rFonts w:ascii="Arial" w:hAnsi="Arial" w:cs="Arial"/>
          <w:b/>
          <w:bCs/>
          <w:color w:val="000000"/>
          <w:position w:val="-2"/>
          <w:sz w:val="24"/>
          <w:szCs w:val="24"/>
        </w:rPr>
      </w:pPr>
    </w:p>
    <w:p w14:paraId="299CAB81" w14:textId="1B76948A" w:rsidR="00560CC1" w:rsidRPr="00F20DE7" w:rsidRDefault="00560CC1" w:rsidP="00560CC1">
      <w:pPr>
        <w:spacing w:before="225" w:after="225" w:line="240" w:lineRule="auto"/>
        <w:jc w:val="center"/>
        <w:rPr>
          <w:rFonts w:ascii="Arial" w:hAnsi="Arial" w:cs="Arial"/>
          <w:b/>
          <w:bCs/>
          <w:color w:val="000000"/>
          <w:position w:val="-2"/>
          <w:sz w:val="24"/>
          <w:szCs w:val="24"/>
        </w:rPr>
      </w:pPr>
      <w:r w:rsidRPr="00F20DE7">
        <w:rPr>
          <w:rFonts w:ascii="Arial" w:hAnsi="Arial" w:cs="Arial"/>
          <w:b/>
          <w:bCs/>
          <w:color w:val="000000"/>
          <w:position w:val="-2"/>
          <w:sz w:val="24"/>
          <w:szCs w:val="24"/>
        </w:rPr>
        <w:t xml:space="preserve">POGODBA O IZVEDBI </w:t>
      </w:r>
      <w:r w:rsidRPr="00B127D1">
        <w:rPr>
          <w:rFonts w:ascii="Arial" w:hAnsi="Arial" w:cs="Arial"/>
          <w:b/>
          <w:bCs/>
          <w:color w:val="000000"/>
          <w:position w:val="-2"/>
          <w:sz w:val="24"/>
          <w:szCs w:val="24"/>
        </w:rPr>
        <w:t>ARHEOLOŠKIH RAZISKAV V OKVIRU PROJEKTA CELOVITE PRENOVE OBJEKTA SERVITSKI SAMOSTAN V KOPRU</w:t>
      </w:r>
    </w:p>
    <w:p w14:paraId="7A6C3DAA" w14:textId="77777777" w:rsidR="00560CC1" w:rsidRDefault="00560CC1" w:rsidP="00560CC1">
      <w:pPr>
        <w:spacing w:before="225" w:after="225" w:line="240" w:lineRule="auto"/>
        <w:jc w:val="center"/>
        <w:rPr>
          <w:rFonts w:ascii="Arial" w:hAnsi="Arial" w:cs="Arial"/>
          <w:color w:val="000000"/>
          <w:sz w:val="18"/>
          <w:szCs w:val="18"/>
        </w:rPr>
      </w:pPr>
    </w:p>
    <w:p w14:paraId="25869FBD" w14:textId="77777777" w:rsidR="00560CC1" w:rsidRDefault="00560CC1" w:rsidP="00560CC1">
      <w:pPr>
        <w:spacing w:before="225" w:after="225" w:line="240" w:lineRule="auto"/>
        <w:jc w:val="center"/>
        <w:rPr>
          <w:rFonts w:ascii="Arial" w:hAnsi="Arial" w:cs="Arial"/>
          <w:color w:val="000000"/>
          <w:sz w:val="18"/>
          <w:szCs w:val="18"/>
        </w:rPr>
      </w:pPr>
      <w:r>
        <w:rPr>
          <w:rFonts w:ascii="Arial" w:hAnsi="Arial" w:cs="Arial"/>
          <w:color w:val="000000"/>
          <w:sz w:val="18"/>
          <w:szCs w:val="18"/>
        </w:rPr>
        <w:t>sklenjena med</w:t>
      </w:r>
    </w:p>
    <w:p w14:paraId="38AAEE9A" w14:textId="77777777" w:rsidR="00560CC1" w:rsidRDefault="00560CC1" w:rsidP="00560CC1">
      <w:pPr>
        <w:spacing w:before="225" w:after="225" w:line="240" w:lineRule="auto"/>
        <w:jc w:val="center"/>
      </w:pPr>
    </w:p>
    <w:p w14:paraId="109054BA" w14:textId="77777777" w:rsidR="00560CC1" w:rsidRPr="009010DA" w:rsidRDefault="00560CC1" w:rsidP="00560CC1">
      <w:pPr>
        <w:spacing w:after="0" w:line="240" w:lineRule="auto"/>
      </w:pPr>
      <w:r w:rsidRPr="00302C61">
        <w:rPr>
          <w:rFonts w:ascii="Arial" w:hAnsi="Arial" w:cs="Arial"/>
          <w:b/>
          <w:bCs/>
          <w:color w:val="000000"/>
          <w:sz w:val="18"/>
          <w:szCs w:val="18"/>
        </w:rPr>
        <w:t xml:space="preserve">NAROČNIKOM: </w:t>
      </w:r>
      <w:r w:rsidRPr="009010DA">
        <w:rPr>
          <w:rFonts w:ascii="Arial" w:hAnsi="Arial" w:cs="Arial"/>
          <w:b/>
          <w:bCs/>
          <w:color w:val="000000"/>
          <w:sz w:val="18"/>
          <w:szCs w:val="18"/>
        </w:rPr>
        <w:t xml:space="preserve">UNIVERZA NA PRIMORSKEM </w:t>
      </w:r>
      <w:r>
        <w:rPr>
          <w:rFonts w:ascii="Arial" w:hAnsi="Arial" w:cs="Arial"/>
          <w:b/>
          <w:bCs/>
          <w:color w:val="000000"/>
          <w:sz w:val="18"/>
          <w:szCs w:val="18"/>
        </w:rPr>
        <w:t>UNIVERSITÀ</w:t>
      </w:r>
      <w:r w:rsidRPr="009010DA">
        <w:rPr>
          <w:rFonts w:ascii="Arial" w:hAnsi="Arial" w:cs="Arial"/>
          <w:b/>
          <w:bCs/>
          <w:color w:val="000000"/>
          <w:sz w:val="18"/>
          <w:szCs w:val="18"/>
        </w:rPr>
        <w:t xml:space="preserve"> DEL LITORALE</w:t>
      </w:r>
      <w:r w:rsidRPr="00302C61">
        <w:rPr>
          <w:rFonts w:ascii="Arial" w:hAnsi="Arial" w:cs="Arial"/>
          <w:color w:val="000000"/>
          <w:sz w:val="18"/>
          <w:szCs w:val="18"/>
        </w:rPr>
        <w:t xml:space="preserve">, Koper, Titov trg 4, 6000 Koper - Capodistria, ki </w:t>
      </w:r>
      <w:r>
        <w:rPr>
          <w:rFonts w:ascii="Arial" w:hAnsi="Arial" w:cs="Arial"/>
          <w:color w:val="000000"/>
          <w:sz w:val="18"/>
          <w:szCs w:val="18"/>
        </w:rPr>
        <w:t>jo</w:t>
      </w:r>
      <w:r w:rsidRPr="00302C61">
        <w:rPr>
          <w:rFonts w:ascii="Arial" w:hAnsi="Arial" w:cs="Arial"/>
          <w:color w:val="000000"/>
          <w:sz w:val="18"/>
          <w:szCs w:val="18"/>
        </w:rPr>
        <w:t xml:space="preserve"> zastopa </w:t>
      </w:r>
      <w:r>
        <w:rPr>
          <w:rFonts w:ascii="Arial" w:hAnsi="Arial" w:cs="Arial"/>
          <w:color w:val="000000"/>
          <w:sz w:val="18"/>
          <w:szCs w:val="18"/>
        </w:rPr>
        <w:t>prof.</w:t>
      </w:r>
      <w:r w:rsidRPr="00302C61">
        <w:rPr>
          <w:rFonts w:ascii="Arial" w:hAnsi="Arial" w:cs="Arial"/>
          <w:color w:val="000000"/>
          <w:sz w:val="18"/>
          <w:szCs w:val="18"/>
        </w:rPr>
        <w:t>dr. Klavdija Kutnar, rektor</w:t>
      </w:r>
      <w:r w:rsidRPr="009010DA">
        <w:rPr>
          <w:rFonts w:ascii="Arial" w:hAnsi="Arial" w:cs="Arial"/>
          <w:color w:val="000000"/>
          <w:sz w:val="18"/>
          <w:szCs w:val="18"/>
        </w:rPr>
        <w:t>ica</w:t>
      </w:r>
      <w:r w:rsidRPr="009010DA">
        <w:br/>
      </w:r>
    </w:p>
    <w:tbl>
      <w:tblPr>
        <w:tblStyle w:val="NormalTablePHPDOCX"/>
        <w:tblW w:w="3848" w:type="pct"/>
        <w:tblInd w:w="108" w:type="dxa"/>
        <w:tblLook w:val="04A0" w:firstRow="1" w:lastRow="0" w:firstColumn="1" w:lastColumn="0" w:noHBand="0" w:noVBand="1"/>
      </w:tblPr>
      <w:tblGrid>
        <w:gridCol w:w="3300"/>
        <w:gridCol w:w="3680"/>
      </w:tblGrid>
      <w:tr w:rsidR="00560CC1" w:rsidRPr="009010DA" w14:paraId="0AB43DC6" w14:textId="77777777" w:rsidTr="00066C3A">
        <w:tc>
          <w:tcPr>
            <w:tcW w:w="3300" w:type="dxa"/>
            <w:tcMar>
              <w:top w:w="0" w:type="auto"/>
              <w:bottom w:w="0" w:type="auto"/>
            </w:tcMar>
            <w:vAlign w:val="center"/>
          </w:tcPr>
          <w:p w14:paraId="0C0F21B0" w14:textId="77777777" w:rsidR="00560CC1" w:rsidRPr="00302C61" w:rsidRDefault="00560CC1" w:rsidP="00066C3A">
            <w:r w:rsidRPr="00302C61">
              <w:rPr>
                <w:rFonts w:ascii="Arial" w:hAnsi="Arial" w:cs="Arial"/>
                <w:color w:val="000000"/>
                <w:position w:val="-2"/>
                <w:sz w:val="18"/>
                <w:szCs w:val="18"/>
              </w:rPr>
              <w:t>Matična številka:</w:t>
            </w:r>
          </w:p>
        </w:tc>
        <w:tc>
          <w:tcPr>
            <w:tcW w:w="3680" w:type="dxa"/>
            <w:tcMar>
              <w:top w:w="0" w:type="auto"/>
              <w:bottom w:w="0" w:type="auto"/>
            </w:tcMar>
            <w:vAlign w:val="center"/>
          </w:tcPr>
          <w:p w14:paraId="3B8C26AB" w14:textId="77777777" w:rsidR="00560CC1" w:rsidRPr="009010DA" w:rsidRDefault="00560CC1" w:rsidP="00066C3A">
            <w:r w:rsidRPr="009010DA">
              <w:rPr>
                <w:rFonts w:ascii="Arial" w:hAnsi="Arial" w:cs="Arial"/>
                <w:color w:val="000000"/>
                <w:position w:val="-2"/>
                <w:sz w:val="18"/>
                <w:szCs w:val="18"/>
              </w:rPr>
              <w:t>1810014000</w:t>
            </w:r>
          </w:p>
        </w:tc>
      </w:tr>
      <w:tr w:rsidR="00560CC1" w:rsidRPr="009010DA" w14:paraId="7B2237D3" w14:textId="77777777" w:rsidTr="00066C3A">
        <w:tc>
          <w:tcPr>
            <w:tcW w:w="3300" w:type="dxa"/>
            <w:tcMar>
              <w:top w:w="0" w:type="auto"/>
              <w:bottom w:w="0" w:type="auto"/>
            </w:tcMar>
            <w:vAlign w:val="center"/>
          </w:tcPr>
          <w:p w14:paraId="3FB28BA1" w14:textId="77777777" w:rsidR="00560CC1" w:rsidRPr="009010DA" w:rsidRDefault="00560CC1" w:rsidP="00066C3A">
            <w:r w:rsidRPr="009010DA">
              <w:rPr>
                <w:rFonts w:ascii="Arial" w:hAnsi="Arial" w:cs="Arial"/>
                <w:color w:val="000000"/>
                <w:position w:val="-2"/>
                <w:sz w:val="18"/>
                <w:szCs w:val="18"/>
              </w:rPr>
              <w:t>Identifikacijska številka (ID za DDV):</w:t>
            </w:r>
          </w:p>
        </w:tc>
        <w:tc>
          <w:tcPr>
            <w:tcW w:w="3680" w:type="dxa"/>
            <w:tcMar>
              <w:top w:w="0" w:type="auto"/>
              <w:bottom w:w="0" w:type="auto"/>
            </w:tcMar>
            <w:vAlign w:val="center"/>
          </w:tcPr>
          <w:p w14:paraId="3FA369E4" w14:textId="77777777" w:rsidR="00560CC1" w:rsidRPr="009010DA" w:rsidRDefault="00560CC1" w:rsidP="00066C3A">
            <w:r w:rsidRPr="009010DA">
              <w:rPr>
                <w:rFonts w:ascii="Arial" w:hAnsi="Arial" w:cs="Arial"/>
                <w:color w:val="000000"/>
                <w:position w:val="-2"/>
                <w:sz w:val="18"/>
                <w:szCs w:val="18"/>
              </w:rPr>
              <w:t>SI 71633065</w:t>
            </w:r>
          </w:p>
        </w:tc>
      </w:tr>
      <w:tr w:rsidR="00560CC1" w14:paraId="39B0BA36" w14:textId="77777777" w:rsidTr="00066C3A">
        <w:tc>
          <w:tcPr>
            <w:tcW w:w="3300" w:type="dxa"/>
            <w:tcMar>
              <w:top w:w="0" w:type="auto"/>
              <w:bottom w:w="0" w:type="auto"/>
            </w:tcMar>
            <w:vAlign w:val="center"/>
          </w:tcPr>
          <w:p w14:paraId="6AC49E59" w14:textId="77777777" w:rsidR="00560CC1" w:rsidRPr="009010DA" w:rsidRDefault="00560CC1" w:rsidP="00066C3A">
            <w:r w:rsidRPr="009010DA">
              <w:rPr>
                <w:rFonts w:ascii="Arial" w:hAnsi="Arial" w:cs="Arial"/>
                <w:color w:val="000000"/>
                <w:position w:val="-2"/>
                <w:sz w:val="18"/>
                <w:szCs w:val="18"/>
              </w:rPr>
              <w:t>Transakcijski račun (TRR):</w:t>
            </w:r>
          </w:p>
        </w:tc>
        <w:tc>
          <w:tcPr>
            <w:tcW w:w="3680" w:type="dxa"/>
            <w:tcMar>
              <w:top w:w="0" w:type="auto"/>
              <w:bottom w:w="0" w:type="auto"/>
            </w:tcMar>
            <w:vAlign w:val="center"/>
          </w:tcPr>
          <w:p w14:paraId="13FBB08D" w14:textId="77777777" w:rsidR="00560CC1" w:rsidRDefault="00560CC1" w:rsidP="00066C3A">
            <w:r w:rsidRPr="009010DA">
              <w:rPr>
                <w:rFonts w:ascii="Arial" w:hAnsi="Arial" w:cs="Arial"/>
                <w:color w:val="000000"/>
                <w:position w:val="-2"/>
                <w:sz w:val="18"/>
                <w:szCs w:val="18"/>
              </w:rPr>
              <w:t>SI56 0110 0600 0001 866 odprt pri UJP</w:t>
            </w:r>
          </w:p>
        </w:tc>
      </w:tr>
    </w:tbl>
    <w:p w14:paraId="4BE46ACE" w14:textId="77777777" w:rsidR="00560CC1" w:rsidRDefault="00560CC1" w:rsidP="00560CC1"/>
    <w:p w14:paraId="14E23BBA" w14:textId="77777777" w:rsidR="00560CC1" w:rsidRDefault="00560CC1" w:rsidP="00560CC1">
      <w:pPr>
        <w:spacing w:before="225" w:after="225" w:line="240" w:lineRule="auto"/>
        <w:jc w:val="center"/>
      </w:pPr>
      <w:r>
        <w:rPr>
          <w:rFonts w:ascii="Arial" w:hAnsi="Arial" w:cs="Arial"/>
          <w:color w:val="000000"/>
          <w:sz w:val="18"/>
          <w:szCs w:val="18"/>
        </w:rPr>
        <w:t>in</w:t>
      </w:r>
    </w:p>
    <w:p w14:paraId="461A0EB5" w14:textId="77777777" w:rsidR="00560CC1" w:rsidRDefault="00560CC1" w:rsidP="00560CC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60CC1" w14:paraId="738D9840" w14:textId="77777777" w:rsidTr="00066C3A">
        <w:tc>
          <w:tcPr>
            <w:tcW w:w="3300" w:type="dxa"/>
            <w:tcMar>
              <w:top w:w="0" w:type="auto"/>
              <w:bottom w:w="0" w:type="auto"/>
            </w:tcMar>
            <w:vAlign w:val="center"/>
          </w:tcPr>
          <w:p w14:paraId="70B3222C" w14:textId="77777777" w:rsidR="00560CC1" w:rsidRDefault="00560CC1" w:rsidP="00066C3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332EBD2" w14:textId="77777777" w:rsidR="00560CC1" w:rsidRDefault="00560CC1" w:rsidP="00066C3A">
            <w:r>
              <w:rPr>
                <w:rFonts w:ascii="Arial" w:hAnsi="Arial" w:cs="Arial"/>
                <w:color w:val="000000"/>
                <w:position w:val="-2"/>
                <w:sz w:val="18"/>
                <w:szCs w:val="18"/>
              </w:rPr>
              <w:t> </w:t>
            </w:r>
          </w:p>
        </w:tc>
      </w:tr>
      <w:tr w:rsidR="00560CC1" w14:paraId="0D9435AC" w14:textId="77777777" w:rsidTr="00066C3A">
        <w:tc>
          <w:tcPr>
            <w:tcW w:w="3300" w:type="dxa"/>
            <w:tcMar>
              <w:top w:w="0" w:type="auto"/>
              <w:bottom w:w="0" w:type="auto"/>
            </w:tcMar>
            <w:vAlign w:val="center"/>
          </w:tcPr>
          <w:p w14:paraId="1A16BB99" w14:textId="77777777" w:rsidR="00560CC1" w:rsidRDefault="00560CC1" w:rsidP="00066C3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527A93B" w14:textId="77777777" w:rsidR="00560CC1" w:rsidRDefault="00560CC1" w:rsidP="00066C3A">
            <w:r>
              <w:rPr>
                <w:rFonts w:ascii="Arial" w:hAnsi="Arial" w:cs="Arial"/>
                <w:color w:val="000000"/>
                <w:position w:val="-2"/>
                <w:sz w:val="18"/>
                <w:szCs w:val="18"/>
              </w:rPr>
              <w:t> </w:t>
            </w:r>
          </w:p>
        </w:tc>
      </w:tr>
      <w:tr w:rsidR="00560CC1" w14:paraId="319E73B6" w14:textId="77777777" w:rsidTr="00066C3A">
        <w:tc>
          <w:tcPr>
            <w:tcW w:w="3300" w:type="dxa"/>
            <w:tcMar>
              <w:top w:w="0" w:type="auto"/>
              <w:bottom w:w="0" w:type="auto"/>
            </w:tcMar>
            <w:vAlign w:val="center"/>
          </w:tcPr>
          <w:p w14:paraId="09DBB711" w14:textId="77777777" w:rsidR="00560CC1" w:rsidRDefault="00560CC1" w:rsidP="00066C3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D0AC7C3" w14:textId="77777777" w:rsidR="00560CC1" w:rsidRDefault="00560CC1" w:rsidP="00066C3A">
            <w:r>
              <w:rPr>
                <w:rFonts w:ascii="Arial" w:hAnsi="Arial" w:cs="Arial"/>
                <w:color w:val="000000"/>
                <w:position w:val="-2"/>
                <w:sz w:val="18"/>
                <w:szCs w:val="18"/>
              </w:rPr>
              <w:t> </w:t>
            </w:r>
          </w:p>
        </w:tc>
      </w:tr>
    </w:tbl>
    <w:p w14:paraId="26C9C7DD" w14:textId="77777777" w:rsidR="00560CC1" w:rsidRDefault="00560CC1" w:rsidP="00560CC1">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F831B9D" w14:textId="77777777" w:rsidR="00560CC1" w:rsidRDefault="00560CC1" w:rsidP="00560CC1">
      <w:pPr>
        <w:spacing w:before="225" w:after="225" w:line="240" w:lineRule="auto"/>
        <w:jc w:val="both"/>
      </w:pPr>
    </w:p>
    <w:p w14:paraId="34515D23" w14:textId="77777777" w:rsidR="00E43C55" w:rsidRDefault="00E43C55" w:rsidP="00E43C55">
      <w:pPr>
        <w:spacing w:before="225" w:after="225" w:line="240" w:lineRule="auto"/>
        <w:jc w:val="both"/>
      </w:pPr>
      <w:r>
        <w:rPr>
          <w:rFonts w:ascii="Arial" w:hAnsi="Arial" w:cs="Arial"/>
          <w:b/>
          <w:bCs/>
          <w:color w:val="000000"/>
          <w:sz w:val="18"/>
          <w:szCs w:val="18"/>
        </w:rPr>
        <w:t>I. UVODNE DOLOČBE</w:t>
      </w:r>
    </w:p>
    <w:p w14:paraId="306EDDA9" w14:textId="77777777" w:rsidR="00E43C55" w:rsidRDefault="00E43C55" w:rsidP="00E43C5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E43C55" w14:paraId="49657655" w14:textId="77777777" w:rsidTr="00066C3A">
        <w:tc>
          <w:tcPr>
            <w:tcW w:w="0" w:type="auto"/>
            <w:tcMar>
              <w:top w:w="0" w:type="auto"/>
              <w:bottom w:w="0" w:type="auto"/>
            </w:tcMar>
          </w:tcPr>
          <w:p w14:paraId="283A5CFC" w14:textId="77777777" w:rsidR="00E43C55" w:rsidRDefault="00E43C55" w:rsidP="00066C3A">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p>
          <w:p w14:paraId="620DF90D" w14:textId="4B8D0952" w:rsidR="00E43C55" w:rsidRPr="00745DEE" w:rsidRDefault="00E43C55" w:rsidP="003858F3">
            <w:pPr>
              <w:pStyle w:val="ListParagraph"/>
              <w:numPr>
                <w:ilvl w:val="0"/>
                <w:numId w:val="26"/>
              </w:numPr>
              <w:spacing w:before="120" w:after="120"/>
              <w:ind w:left="714" w:hanging="357"/>
              <w:contextualSpacing w:val="0"/>
              <w:jc w:val="both"/>
            </w:pPr>
            <w:r w:rsidRPr="00EB2B9B">
              <w:rPr>
                <w:rFonts w:ascii="Arial" w:hAnsi="Arial" w:cs="Arial"/>
                <w:color w:val="000000"/>
                <w:sz w:val="18"/>
                <w:szCs w:val="18"/>
              </w:rPr>
              <w:t>javnega naročila, objavljenega na Portalu javnih naročil številka ____________ z dne ____________</w:t>
            </w:r>
            <w:r>
              <w:rPr>
                <w:rFonts w:ascii="Arial" w:hAnsi="Arial" w:cs="Arial"/>
                <w:color w:val="000000"/>
                <w:sz w:val="18"/>
                <w:szCs w:val="18"/>
              </w:rPr>
              <w:t xml:space="preserve"> ter v Dopolnilu k Uradnemu listu EU dne ______ pod oznako ___________</w:t>
            </w:r>
            <w:r w:rsidRPr="00EB2B9B">
              <w:rPr>
                <w:rFonts w:ascii="Arial" w:hAnsi="Arial" w:cs="Arial"/>
                <w:color w:val="000000"/>
                <w:sz w:val="18"/>
                <w:szCs w:val="18"/>
              </w:rPr>
              <w:t xml:space="preserve"> z naslovom</w:t>
            </w:r>
            <w:r>
              <w:rPr>
                <w:rFonts w:ascii="Arial" w:hAnsi="Arial" w:cs="Arial"/>
                <w:color w:val="000000"/>
                <w:sz w:val="18"/>
                <w:szCs w:val="18"/>
              </w:rPr>
              <w:t>: »</w:t>
            </w:r>
            <w:r w:rsidRPr="00E43C55">
              <w:rPr>
                <w:rFonts w:ascii="Arial" w:hAnsi="Arial" w:cs="Arial"/>
                <w:color w:val="000000"/>
                <w:sz w:val="18"/>
                <w:szCs w:val="18"/>
              </w:rPr>
              <w:t>Izvedba arheoloških raziskav v okviru projekta celovite prenove objekta Servitski samostan v Kopru</w:t>
            </w:r>
            <w:r>
              <w:rPr>
                <w:rFonts w:ascii="Arial" w:hAnsi="Arial" w:cs="Arial"/>
                <w:color w:val="000000"/>
                <w:sz w:val="18"/>
                <w:szCs w:val="18"/>
              </w:rPr>
              <w:t>« in</w:t>
            </w:r>
          </w:p>
          <w:p w14:paraId="4D1848D4" w14:textId="77777777" w:rsidR="00E43C55" w:rsidRPr="00745DEE" w:rsidRDefault="00E43C55" w:rsidP="003858F3">
            <w:pPr>
              <w:pStyle w:val="ListParagraph"/>
              <w:numPr>
                <w:ilvl w:val="0"/>
                <w:numId w:val="26"/>
              </w:numPr>
              <w:spacing w:before="120" w:after="120"/>
              <w:ind w:left="714" w:hanging="357"/>
              <w:contextualSpacing w:val="0"/>
              <w:jc w:val="both"/>
            </w:pPr>
            <w:r w:rsidRPr="00EB2B9B">
              <w:rPr>
                <w:rFonts w:ascii="Arial" w:hAnsi="Arial" w:cs="Arial"/>
                <w:color w:val="000000"/>
                <w:sz w:val="18"/>
                <w:szCs w:val="18"/>
              </w:rPr>
              <w:t>naročnikove odločitve o oddaji javnega naročila številka ___________ z dne ____________</w:t>
            </w:r>
            <w:r>
              <w:rPr>
                <w:rFonts w:ascii="Arial" w:hAnsi="Arial" w:cs="Arial"/>
                <w:color w:val="000000"/>
                <w:sz w:val="18"/>
                <w:szCs w:val="18"/>
              </w:rPr>
              <w:t>, ki je bila objavljena na Portalu javnih naročil dne ______ pod oznako _________,</w:t>
            </w:r>
          </w:p>
          <w:p w14:paraId="37AED671" w14:textId="77777777" w:rsidR="00E43C55" w:rsidRPr="00FF501E" w:rsidRDefault="00E43C55" w:rsidP="00066C3A">
            <w:pPr>
              <w:spacing w:before="225" w:after="225"/>
              <w:jc w:val="both"/>
              <w:rPr>
                <w:rFonts w:ascii="Arial" w:hAnsi="Arial" w:cs="Arial"/>
                <w:color w:val="000000"/>
                <w:sz w:val="18"/>
                <w:szCs w:val="18"/>
              </w:rPr>
            </w:pPr>
            <w:r w:rsidRPr="00745DEE">
              <w:rPr>
                <w:rFonts w:ascii="Arial" w:hAnsi="Arial" w:cs="Arial"/>
                <w:color w:val="000000"/>
                <w:sz w:val="18"/>
                <w:szCs w:val="18"/>
              </w:rPr>
              <w:t>izbran izvajalec del v okviru omenjenega javnega naročila, zaradi česar se sklepa predmetna pogodba.</w:t>
            </w:r>
          </w:p>
        </w:tc>
      </w:tr>
    </w:tbl>
    <w:p w14:paraId="5DBEA466" w14:textId="77777777" w:rsidR="00560CC1" w:rsidRDefault="00560CC1" w:rsidP="00560CC1">
      <w:pPr>
        <w:spacing w:before="225" w:after="225" w:line="240" w:lineRule="auto"/>
        <w:jc w:val="both"/>
      </w:pPr>
      <w:r>
        <w:rPr>
          <w:rFonts w:ascii="Arial" w:hAnsi="Arial" w:cs="Arial"/>
          <w:b/>
          <w:bCs/>
          <w:color w:val="000000"/>
          <w:sz w:val="18"/>
          <w:szCs w:val="18"/>
        </w:rPr>
        <w:t>II. PREDMET POGODBE</w:t>
      </w:r>
    </w:p>
    <w:p w14:paraId="75B5C893" w14:textId="77777777" w:rsidR="00560CC1" w:rsidRDefault="00560CC1" w:rsidP="00560CC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60CC1" w14:paraId="16382186" w14:textId="77777777" w:rsidTr="00066C3A">
        <w:tc>
          <w:tcPr>
            <w:tcW w:w="0" w:type="auto"/>
            <w:tcMar>
              <w:top w:w="0" w:type="auto"/>
              <w:bottom w:w="0" w:type="auto"/>
            </w:tcMar>
          </w:tcPr>
          <w:p w14:paraId="59DCA257" w14:textId="77777777" w:rsidR="00560CC1" w:rsidRDefault="00560CC1" w:rsidP="00066C3A">
            <w:pPr>
              <w:spacing w:before="225" w:after="225"/>
              <w:jc w:val="both"/>
              <w:rPr>
                <w:rFonts w:ascii="Arial" w:hAnsi="Arial" w:cs="Arial"/>
                <w:color w:val="000000"/>
                <w:sz w:val="18"/>
                <w:szCs w:val="18"/>
              </w:rPr>
            </w:pPr>
            <w:r>
              <w:rPr>
                <w:rFonts w:ascii="Arial" w:hAnsi="Arial" w:cs="Arial"/>
                <w:color w:val="000000"/>
                <w:sz w:val="18"/>
                <w:szCs w:val="18"/>
              </w:rPr>
              <w:t xml:space="preserve">S to pogodbo naročnik odda, izvajalec pa prevzame v izvedbo </w:t>
            </w:r>
            <w:r w:rsidRPr="00B127D1">
              <w:rPr>
                <w:rFonts w:ascii="Arial" w:hAnsi="Arial" w:cs="Arial"/>
                <w:color w:val="000000"/>
                <w:sz w:val="18"/>
                <w:szCs w:val="18"/>
              </w:rPr>
              <w:t>arheološk</w:t>
            </w:r>
            <w:r>
              <w:rPr>
                <w:rFonts w:ascii="Arial" w:hAnsi="Arial" w:cs="Arial"/>
                <w:color w:val="000000"/>
                <w:sz w:val="18"/>
                <w:szCs w:val="18"/>
              </w:rPr>
              <w:t>e</w:t>
            </w:r>
            <w:r w:rsidRPr="00B127D1">
              <w:rPr>
                <w:rFonts w:ascii="Arial" w:hAnsi="Arial" w:cs="Arial"/>
                <w:color w:val="000000"/>
                <w:sz w:val="18"/>
                <w:szCs w:val="18"/>
              </w:rPr>
              <w:t xml:space="preserve"> raziskav</w:t>
            </w:r>
            <w:r>
              <w:rPr>
                <w:rFonts w:ascii="Arial" w:hAnsi="Arial" w:cs="Arial"/>
                <w:color w:val="000000"/>
                <w:sz w:val="18"/>
                <w:szCs w:val="18"/>
              </w:rPr>
              <w:t>e</w:t>
            </w:r>
            <w:r w:rsidRPr="00B127D1">
              <w:rPr>
                <w:rFonts w:ascii="Arial" w:hAnsi="Arial" w:cs="Arial"/>
                <w:color w:val="000000"/>
                <w:sz w:val="18"/>
                <w:szCs w:val="18"/>
              </w:rPr>
              <w:t xml:space="preserve"> v okviru projekta celovite prenove objekta Servitski samostan v Kopru </w:t>
            </w:r>
            <w:r>
              <w:rPr>
                <w:rFonts w:ascii="Arial" w:hAnsi="Arial" w:cs="Arial"/>
                <w:color w:val="000000"/>
                <w:sz w:val="18"/>
                <w:szCs w:val="18"/>
              </w:rPr>
              <w:t>po ponudbi izvajalca številka _______________ z dne _______________.</w:t>
            </w:r>
          </w:p>
          <w:p w14:paraId="004CD606" w14:textId="7CAB6900" w:rsidR="00560CC1" w:rsidRPr="00595476" w:rsidRDefault="00560CC1" w:rsidP="00066C3A">
            <w:pPr>
              <w:spacing w:before="225" w:after="225"/>
              <w:jc w:val="both"/>
              <w:rPr>
                <w:rFonts w:ascii="Arial" w:hAnsi="Arial" w:cs="Arial"/>
                <w:color w:val="000000"/>
                <w:sz w:val="18"/>
                <w:szCs w:val="18"/>
              </w:rPr>
            </w:pPr>
            <w:r w:rsidRPr="00595476">
              <w:rPr>
                <w:rFonts w:ascii="Arial" w:hAnsi="Arial" w:cs="Arial"/>
                <w:color w:val="000000"/>
                <w:sz w:val="18"/>
                <w:szCs w:val="18"/>
              </w:rPr>
              <w:t>Izvajalec bo prvo in končno strokovno poročilo o raziskavi, predal naročniku v 2 izvodih v fizični in v elektronski obliki ter potrebno število izvodov za dajalce soglasij</w:t>
            </w:r>
            <w:r>
              <w:rPr>
                <w:rFonts w:ascii="Arial" w:hAnsi="Arial" w:cs="Arial"/>
                <w:color w:val="000000"/>
                <w:sz w:val="18"/>
                <w:szCs w:val="18"/>
              </w:rPr>
              <w:t>.</w:t>
            </w:r>
          </w:p>
          <w:p w14:paraId="1EBB65AB" w14:textId="77777777" w:rsidR="00560CC1" w:rsidRPr="00595476" w:rsidRDefault="00560CC1" w:rsidP="00066C3A">
            <w:pPr>
              <w:spacing w:before="225" w:after="225"/>
              <w:jc w:val="both"/>
              <w:rPr>
                <w:rFonts w:ascii="Arial" w:hAnsi="Arial" w:cs="Arial"/>
                <w:color w:val="000000"/>
                <w:sz w:val="18"/>
                <w:szCs w:val="18"/>
              </w:rPr>
            </w:pPr>
            <w:r w:rsidRPr="00595476">
              <w:rPr>
                <w:rFonts w:ascii="Arial" w:hAnsi="Arial" w:cs="Arial"/>
                <w:color w:val="000000"/>
                <w:sz w:val="18"/>
                <w:szCs w:val="18"/>
              </w:rPr>
              <w:lastRenderedPageBreak/>
              <w:t>Izvajalec je dolžan dela po tej pogodbi opraviti po pravilih stroke, v pogodbeno določenem roku. Če naročnik ugotovi nepravilnosti ali nekvalitetno izvajanje del, uporabo neprimernega materiala, ima pravico izvajalcu ustaviti takšna dela. Vse stroške ustavitve nosi izvajalec.</w:t>
            </w:r>
          </w:p>
        </w:tc>
      </w:tr>
    </w:tbl>
    <w:p w14:paraId="026ACFB9" w14:textId="77777777" w:rsidR="00560CC1" w:rsidRDefault="00560CC1" w:rsidP="00560CC1">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60CC1" w14:paraId="4AF1B15A" w14:textId="77777777" w:rsidTr="00066C3A">
        <w:tc>
          <w:tcPr>
            <w:tcW w:w="0" w:type="auto"/>
            <w:tcMar>
              <w:top w:w="0" w:type="auto"/>
              <w:bottom w:w="0" w:type="auto"/>
            </w:tcMar>
          </w:tcPr>
          <w:p w14:paraId="56AFAEF8" w14:textId="77777777" w:rsidR="00560CC1" w:rsidRDefault="00560CC1" w:rsidP="00066C3A">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14:paraId="7D4A98F9" w14:textId="77777777" w:rsidR="00560CC1" w:rsidRPr="00745DEE" w:rsidRDefault="00560CC1" w:rsidP="003858F3">
            <w:pPr>
              <w:pStyle w:val="ListParagraph"/>
              <w:numPr>
                <w:ilvl w:val="0"/>
                <w:numId w:val="27"/>
              </w:numPr>
              <w:spacing w:after="120"/>
              <w:ind w:left="714" w:hanging="357"/>
              <w:contextualSpacing w:val="0"/>
              <w:jc w:val="both"/>
            </w:pPr>
            <w:r w:rsidRPr="00745DEE">
              <w:rPr>
                <w:rFonts w:ascii="Arial" w:hAnsi="Arial" w:cs="Arial"/>
                <w:color w:val="000000"/>
                <w:sz w:val="18"/>
                <w:szCs w:val="18"/>
              </w:rPr>
              <w:t xml:space="preserve">Razpisna dokumentacija naročnika </w:t>
            </w:r>
            <w:r>
              <w:rPr>
                <w:rFonts w:ascii="Arial" w:hAnsi="Arial" w:cs="Arial"/>
                <w:color w:val="000000"/>
                <w:sz w:val="18"/>
                <w:szCs w:val="18"/>
              </w:rPr>
              <w:t>številka _______ z dne ________, vključno z vsemi spremembami in dopolnitvami objavljenimi na Portalu javnih naročil.</w:t>
            </w:r>
          </w:p>
          <w:p w14:paraId="31DB73AE" w14:textId="77777777" w:rsidR="00560CC1" w:rsidRPr="00745DEE" w:rsidRDefault="00560CC1" w:rsidP="00066C3A">
            <w:pPr>
              <w:spacing w:before="225" w:after="225"/>
              <w:jc w:val="both"/>
              <w:rPr>
                <w:rFonts w:ascii="Arial" w:hAnsi="Arial" w:cs="Arial"/>
                <w:color w:val="000000"/>
                <w:sz w:val="18"/>
                <w:szCs w:val="18"/>
              </w:rPr>
            </w:pPr>
            <w:r w:rsidRPr="00745DEE">
              <w:rPr>
                <w:rFonts w:ascii="Arial" w:hAnsi="Arial" w:cs="Arial"/>
                <w:color w:val="000000"/>
                <w:sz w:val="18"/>
                <w:szCs w:val="18"/>
              </w:rPr>
              <w:t>Predmetni dokumenti so sestavni del te pogodbe.</w:t>
            </w:r>
          </w:p>
        </w:tc>
      </w:tr>
    </w:tbl>
    <w:p w14:paraId="352DAD0D" w14:textId="77777777" w:rsidR="00560CC1" w:rsidRDefault="00560CC1" w:rsidP="00560CC1">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560CC1" w14:paraId="239FA43E" w14:textId="77777777" w:rsidTr="00066C3A">
        <w:tc>
          <w:tcPr>
            <w:tcW w:w="0" w:type="auto"/>
            <w:tcMar>
              <w:top w:w="0" w:type="auto"/>
              <w:bottom w:w="0" w:type="auto"/>
            </w:tcMar>
          </w:tcPr>
          <w:p w14:paraId="3454A005" w14:textId="77777777" w:rsidR="00560CC1" w:rsidRDefault="00560CC1" w:rsidP="00066C3A">
            <w:pPr>
              <w:spacing w:before="225" w:after="225"/>
              <w:jc w:val="both"/>
              <w:rPr>
                <w:rFonts w:ascii="Arial" w:hAnsi="Arial" w:cs="Arial"/>
                <w:color w:val="000000"/>
                <w:sz w:val="18"/>
                <w:szCs w:val="18"/>
              </w:rPr>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p w14:paraId="2D8BA08E" w14:textId="77777777" w:rsidR="00560CC1" w:rsidRDefault="00560CC1" w:rsidP="00066C3A">
            <w:pPr>
              <w:spacing w:before="225" w:after="225"/>
              <w:jc w:val="both"/>
              <w:rPr>
                <w:rFonts w:ascii="Arial" w:hAnsi="Arial" w:cs="Arial"/>
                <w:color w:val="000000"/>
                <w:sz w:val="18"/>
                <w:szCs w:val="18"/>
              </w:rPr>
            </w:pPr>
            <w:r w:rsidRPr="00595476">
              <w:rPr>
                <w:rFonts w:ascii="Arial" w:hAnsi="Arial" w:cs="Arial"/>
                <w:color w:val="000000"/>
                <w:sz w:val="18"/>
                <w:szCs w:val="18"/>
              </w:rPr>
              <w:t>Izvajalec izrecno potrjuje:</w:t>
            </w:r>
          </w:p>
          <w:p w14:paraId="609B3F07" w14:textId="77777777" w:rsidR="00560CC1" w:rsidRDefault="00560CC1" w:rsidP="003858F3">
            <w:pPr>
              <w:pStyle w:val="ListParagraph"/>
              <w:numPr>
                <w:ilvl w:val="0"/>
                <w:numId w:val="28"/>
              </w:numPr>
              <w:spacing w:before="225" w:after="225"/>
              <w:jc w:val="both"/>
              <w:rPr>
                <w:rFonts w:ascii="Arial" w:hAnsi="Arial" w:cs="Arial"/>
                <w:color w:val="000000"/>
                <w:sz w:val="18"/>
                <w:szCs w:val="18"/>
              </w:rPr>
            </w:pPr>
            <w:r w:rsidRPr="00595476">
              <w:rPr>
                <w:rFonts w:ascii="Arial" w:hAnsi="Arial" w:cs="Arial"/>
                <w:color w:val="000000"/>
                <w:sz w:val="18"/>
                <w:szCs w:val="18"/>
              </w:rPr>
              <w:t>da mu je znano področje in območje arheoloških raziskav, vključno z geološko sestavo tal in predhodni rezultati analiz, raziskav in geofizikalnih pregledov na navedenem območju;</w:t>
            </w:r>
          </w:p>
          <w:p w14:paraId="778E27F4" w14:textId="7DB3B7AD" w:rsidR="00560CC1" w:rsidRPr="00E43C55" w:rsidRDefault="00560CC1" w:rsidP="003858F3">
            <w:pPr>
              <w:pStyle w:val="ListParagraph"/>
              <w:numPr>
                <w:ilvl w:val="0"/>
                <w:numId w:val="28"/>
              </w:numPr>
              <w:spacing w:before="225" w:after="225"/>
              <w:jc w:val="both"/>
              <w:rPr>
                <w:rFonts w:ascii="Arial" w:hAnsi="Arial" w:cs="Arial"/>
                <w:color w:val="000000"/>
                <w:sz w:val="18"/>
                <w:szCs w:val="18"/>
              </w:rPr>
            </w:pPr>
            <w:r w:rsidRPr="00595476">
              <w:rPr>
                <w:rFonts w:ascii="Arial" w:hAnsi="Arial" w:cs="Arial"/>
                <w:color w:val="000000"/>
                <w:sz w:val="18"/>
                <w:szCs w:val="18"/>
              </w:rPr>
              <w:t>da so mu znani vse okoliščine in pogoji, potrebni za pravilno izvedbo del.</w:t>
            </w:r>
          </w:p>
        </w:tc>
      </w:tr>
    </w:tbl>
    <w:p w14:paraId="3E6CA7E1" w14:textId="77777777" w:rsidR="00560CC1" w:rsidRDefault="00560CC1" w:rsidP="00560CC1">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60CC1" w14:paraId="372DF6F3" w14:textId="77777777" w:rsidTr="00066C3A">
        <w:tc>
          <w:tcPr>
            <w:tcW w:w="0" w:type="auto"/>
            <w:tcMar>
              <w:top w:w="0" w:type="auto"/>
              <w:bottom w:w="0" w:type="auto"/>
            </w:tcMar>
          </w:tcPr>
          <w:p w14:paraId="697135E8" w14:textId="77777777" w:rsidR="00560CC1" w:rsidRDefault="00560CC1" w:rsidP="00066C3A">
            <w:pPr>
              <w:spacing w:before="225" w:after="225"/>
              <w:jc w:val="both"/>
            </w:pPr>
            <w:r>
              <w:rPr>
                <w:rFonts w:ascii="Arial" w:hAnsi="Arial" w:cs="Arial"/>
                <w:color w:val="000000"/>
                <w:sz w:val="18"/>
                <w:szCs w:val="18"/>
              </w:rPr>
              <w:t>Podlaga za določitev vrednosti več del so cene na enoto iz pogodbe skupaj s popustom, ki ga dodatno ponuja izvajalec.</w:t>
            </w:r>
          </w:p>
        </w:tc>
      </w:tr>
    </w:tbl>
    <w:p w14:paraId="152B2873" w14:textId="77777777" w:rsidR="00560CC1" w:rsidRDefault="00560CC1" w:rsidP="00560CC1">
      <w:pPr>
        <w:spacing w:before="225" w:after="225" w:line="240" w:lineRule="auto"/>
        <w:jc w:val="both"/>
      </w:pPr>
      <w:r>
        <w:rPr>
          <w:rFonts w:ascii="Arial" w:hAnsi="Arial" w:cs="Arial"/>
          <w:b/>
          <w:bCs/>
          <w:color w:val="000000"/>
          <w:sz w:val="18"/>
          <w:szCs w:val="18"/>
        </w:rPr>
        <w:t>III. POGODBENA CENA IN OBRAČUN DEL</w:t>
      </w:r>
    </w:p>
    <w:p w14:paraId="33BB6FC3" w14:textId="77777777" w:rsidR="00560CC1" w:rsidRDefault="00560CC1" w:rsidP="00560CC1">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60CC1" w14:paraId="472547DF" w14:textId="77777777" w:rsidTr="00066C3A">
        <w:tc>
          <w:tcPr>
            <w:tcW w:w="0" w:type="auto"/>
            <w:tcMar>
              <w:top w:w="0" w:type="auto"/>
              <w:bottom w:w="0" w:type="auto"/>
            </w:tcMar>
          </w:tcPr>
          <w:p w14:paraId="38BB5738" w14:textId="77777777" w:rsidR="00560CC1" w:rsidRDefault="00560CC1" w:rsidP="00066C3A">
            <w:pPr>
              <w:spacing w:before="225" w:after="225"/>
              <w:jc w:val="both"/>
            </w:pPr>
            <w:r>
              <w:rPr>
                <w:rFonts w:ascii="Arial" w:hAnsi="Arial" w:cs="Arial"/>
                <w:color w:val="000000"/>
                <w:sz w:val="18"/>
                <w:szCs w:val="18"/>
              </w:rPr>
              <w:t>Pogodbena cena za dela po tej pogodbi je določena na osnovi ponudbe in znaša:</w:t>
            </w:r>
          </w:p>
          <w:p w14:paraId="6B681FDF" w14:textId="77777777" w:rsidR="00E43C55" w:rsidRDefault="00E43C55" w:rsidP="00E43C55">
            <w:pPr>
              <w:spacing w:before="225" w:after="225"/>
              <w:jc w:val="both"/>
            </w:pPr>
            <w:r>
              <w:rPr>
                <w:rFonts w:ascii="Arial" w:hAnsi="Arial" w:cs="Arial"/>
                <w:color w:val="000000"/>
                <w:sz w:val="18"/>
                <w:szCs w:val="18"/>
              </w:rPr>
              <w:t>___________________________________ EUR brez DDV</w:t>
            </w:r>
          </w:p>
          <w:p w14:paraId="149BACCB" w14:textId="77777777" w:rsidR="00E43C55" w:rsidRDefault="00E43C55" w:rsidP="00E43C55">
            <w:pPr>
              <w:spacing w:before="225" w:after="225"/>
              <w:jc w:val="both"/>
            </w:pPr>
            <w:r>
              <w:rPr>
                <w:rFonts w:ascii="Arial" w:hAnsi="Arial" w:cs="Arial"/>
                <w:color w:val="000000"/>
                <w:sz w:val="18"/>
                <w:szCs w:val="18"/>
              </w:rPr>
              <w:t>___________________________________ davek na dodano vrednost (DDV) v EUR</w:t>
            </w:r>
          </w:p>
          <w:p w14:paraId="3340A81C" w14:textId="77777777" w:rsidR="00E43C55" w:rsidRDefault="00E43C55" w:rsidP="00E43C55">
            <w:pPr>
              <w:spacing w:before="225" w:after="225"/>
              <w:jc w:val="both"/>
            </w:pPr>
            <w:r>
              <w:rPr>
                <w:rFonts w:ascii="Arial" w:hAnsi="Arial" w:cs="Arial"/>
                <w:color w:val="000000"/>
                <w:sz w:val="18"/>
                <w:szCs w:val="18"/>
              </w:rPr>
              <w:t>___________________________________ pogodbena vrednost vključno z DDV v EUR</w:t>
            </w:r>
          </w:p>
          <w:p w14:paraId="5AC50397" w14:textId="77777777" w:rsidR="00560CC1" w:rsidRDefault="00560CC1" w:rsidP="00066C3A">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5327B0DD" w14:textId="77777777" w:rsidR="00560CC1" w:rsidRDefault="00560CC1" w:rsidP="00066C3A">
            <w:pPr>
              <w:spacing w:before="225" w:after="225"/>
              <w:jc w:val="both"/>
            </w:pPr>
            <w:r>
              <w:rPr>
                <w:rFonts w:ascii="Arial" w:hAnsi="Arial" w:cs="Arial"/>
                <w:color w:val="000000"/>
                <w:sz w:val="18"/>
                <w:szCs w:val="18"/>
              </w:rPr>
              <w:t>Izvajalec mora ob izdaji začasne ali končne situacije upoštevati veljavni Zakon o davku na dodano vrednost.</w:t>
            </w:r>
          </w:p>
          <w:p w14:paraId="34B8F58A" w14:textId="77777777" w:rsidR="00560CC1" w:rsidRDefault="00560CC1" w:rsidP="00066C3A">
            <w:pPr>
              <w:spacing w:before="225" w:after="225"/>
              <w:jc w:val="both"/>
            </w:pPr>
            <w:r>
              <w:rPr>
                <w:rFonts w:ascii="Arial" w:hAnsi="Arial" w:cs="Arial"/>
                <w:color w:val="000000"/>
                <w:sz w:val="18"/>
                <w:szCs w:val="18"/>
              </w:rPr>
              <w:t>Pogodbena vrednost vsebuje vse elemente cene, manipulativnimi stroški, taksami, carino idr. in je ni možno povečati na nobeni osnovi, razen na zakonski. Izvajalec v zvez z tem nima pravice zaračunavati nobenih dodatnih stroškov.</w:t>
            </w:r>
          </w:p>
          <w:p w14:paraId="36B06E26" w14:textId="77777777" w:rsidR="00560CC1" w:rsidRDefault="00560CC1" w:rsidP="00066C3A">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73DED884" w14:textId="0C4B85FA" w:rsidR="00560CC1" w:rsidRPr="00E43C55" w:rsidRDefault="00560CC1" w:rsidP="00066C3A">
            <w:pPr>
              <w:spacing w:before="225" w:after="225"/>
              <w:jc w:val="both"/>
            </w:pPr>
            <w:r>
              <w:rPr>
                <w:rFonts w:ascii="Arial" w:hAnsi="Arial" w:cs="Arial"/>
                <w:color w:val="000000"/>
                <w:sz w:val="18"/>
                <w:szCs w:val="18"/>
              </w:rPr>
              <w:t>Sredstva za izvedbo naročila so zagotovljena v: ___________</w:t>
            </w:r>
          </w:p>
        </w:tc>
      </w:tr>
    </w:tbl>
    <w:p w14:paraId="7C432307" w14:textId="77777777" w:rsidR="00560CC1" w:rsidRDefault="00560CC1" w:rsidP="00560CC1">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60CC1" w14:paraId="61848AD0" w14:textId="77777777" w:rsidTr="00066C3A">
        <w:tc>
          <w:tcPr>
            <w:tcW w:w="0" w:type="auto"/>
            <w:tcMar>
              <w:top w:w="0" w:type="auto"/>
              <w:bottom w:w="0" w:type="auto"/>
            </w:tcMar>
          </w:tcPr>
          <w:p w14:paraId="36A3CEC3" w14:textId="77777777" w:rsidR="00560CC1" w:rsidRDefault="00560CC1" w:rsidP="00066C3A">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453FD533" w14:textId="77777777" w:rsidR="00560CC1" w:rsidRDefault="00560CC1" w:rsidP="00066C3A">
            <w:pPr>
              <w:spacing w:before="225" w:after="225"/>
              <w:jc w:val="both"/>
            </w:pPr>
            <w:r>
              <w:rPr>
                <w:rFonts w:ascii="Arial" w:hAnsi="Arial" w:cs="Arial"/>
                <w:color w:val="000000"/>
                <w:sz w:val="18"/>
                <w:szCs w:val="18"/>
              </w:rPr>
              <w:lastRenderedPageBreak/>
              <w:t>Izvajalec izstavi račun v elektronski obliki (eRačun) preko spletnega portala UJPnet. Kot uradni prejem računa se šteje datum vnosa popolnega računa z vsemi zahtevanimi prilogami v sistem UJPnet.</w:t>
            </w:r>
          </w:p>
          <w:p w14:paraId="3CE2CE82" w14:textId="77777777" w:rsidR="00560CC1" w:rsidRDefault="00560CC1" w:rsidP="00066C3A">
            <w:pPr>
              <w:spacing w:before="225" w:after="225"/>
              <w:jc w:val="both"/>
              <w:rPr>
                <w:rFonts w:ascii="Arial" w:hAnsi="Arial" w:cs="Arial"/>
                <w:color w:val="000000"/>
                <w:sz w:val="18"/>
                <w:szCs w:val="18"/>
              </w:rPr>
            </w:pPr>
            <w:r>
              <w:rPr>
                <w:rFonts w:ascii="Arial" w:hAnsi="Arial" w:cs="Arial"/>
                <w:color w:val="000000"/>
                <w:sz w:val="18"/>
                <w:szCs w:val="18"/>
              </w:rPr>
              <w:t>Izvajalec</w:t>
            </w:r>
            <w:r w:rsidRPr="000C00A8">
              <w:rPr>
                <w:rFonts w:ascii="Arial" w:hAnsi="Arial" w:cs="Arial"/>
                <w:color w:val="000000"/>
                <w:sz w:val="18"/>
                <w:szCs w:val="18"/>
              </w:rPr>
              <w:t xml:space="preserve"> izstavi naročniku </w:t>
            </w:r>
            <w:r>
              <w:rPr>
                <w:rFonts w:ascii="Arial" w:hAnsi="Arial" w:cs="Arial"/>
                <w:color w:val="000000"/>
                <w:sz w:val="18"/>
                <w:szCs w:val="18"/>
              </w:rPr>
              <w:t xml:space="preserve">posamezen </w:t>
            </w:r>
            <w:r w:rsidRPr="000C00A8">
              <w:rPr>
                <w:rFonts w:ascii="Arial" w:hAnsi="Arial" w:cs="Arial"/>
                <w:color w:val="000000"/>
                <w:sz w:val="18"/>
                <w:szCs w:val="18"/>
              </w:rPr>
              <w:t xml:space="preserve">e-račun </w:t>
            </w:r>
            <w:r>
              <w:rPr>
                <w:rFonts w:ascii="Arial" w:hAnsi="Arial" w:cs="Arial"/>
                <w:color w:val="000000"/>
                <w:sz w:val="18"/>
                <w:szCs w:val="18"/>
              </w:rPr>
              <w:t>na podlagi izdelane in potrjene mesečne</w:t>
            </w:r>
            <w:r w:rsidRPr="000C00A8">
              <w:rPr>
                <w:rFonts w:ascii="Arial" w:hAnsi="Arial" w:cs="Arial"/>
                <w:color w:val="000000"/>
                <w:sz w:val="18"/>
                <w:szCs w:val="18"/>
              </w:rPr>
              <w:t xml:space="preserve"> situacij</w:t>
            </w:r>
            <w:r>
              <w:rPr>
                <w:rFonts w:ascii="Arial" w:hAnsi="Arial" w:cs="Arial"/>
                <w:color w:val="000000"/>
                <w:sz w:val="18"/>
                <w:szCs w:val="18"/>
              </w:rPr>
              <w:t>e</w:t>
            </w:r>
            <w:r w:rsidRPr="000C00A8">
              <w:rPr>
                <w:rFonts w:ascii="Arial" w:hAnsi="Arial" w:cs="Arial"/>
                <w:color w:val="000000"/>
                <w:sz w:val="18"/>
                <w:szCs w:val="18"/>
              </w:rPr>
              <w:t>.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641927EB" w14:textId="77777777" w:rsidR="00560CC1" w:rsidRDefault="00560CC1" w:rsidP="00066C3A">
            <w:pPr>
              <w:spacing w:before="225" w:after="225"/>
              <w:jc w:val="both"/>
            </w:pPr>
            <w:r w:rsidRPr="00C80CEF">
              <w:rPr>
                <w:rFonts w:ascii="Arial" w:hAnsi="Arial" w:cs="Arial"/>
                <w:color w:val="000000"/>
                <w:sz w:val="18"/>
                <w:szCs w:val="18"/>
              </w:rPr>
              <w:t>E-račun se glasi na naslov Univerza na Primorskem Università del Litorale, Titov trg 4, 6000 Koper. Na e-računu mora bit zapisana številka pogodbe. E-račun mora biti poslan na IBAN SI 56 0110 0600 0001 866.</w:t>
            </w:r>
            <w:r>
              <w:rPr>
                <w:rFonts w:ascii="Arial" w:hAnsi="Arial" w:cs="Arial"/>
                <w:color w:val="000000"/>
                <w:sz w:val="18"/>
                <w:szCs w:val="18"/>
              </w:rPr>
              <w:t xml:space="preserve"> V kolikor naročnik računa ne zavrne v roku 8 delovnih dni od prejema, se račun šteje za potrjenega.</w:t>
            </w:r>
          </w:p>
          <w:p w14:paraId="341D4248" w14:textId="77777777" w:rsidR="00560CC1" w:rsidRDefault="00560CC1" w:rsidP="00066C3A">
            <w:pPr>
              <w:spacing w:before="225" w:after="225"/>
              <w:jc w:val="both"/>
            </w:pPr>
            <w:r>
              <w:rPr>
                <w:rFonts w:ascii="Arial" w:hAnsi="Arial" w:cs="Arial"/>
                <w:color w:val="000000"/>
                <w:sz w:val="18"/>
                <w:szCs w:val="18"/>
              </w:rPr>
              <w:t xml:space="preserve">Naročnik bo pravilno izstavljen in potrjen račun poravnal na transakcijski račun dobavitelja naveden na računu </w:t>
            </w:r>
            <w:r w:rsidRPr="000F48EC">
              <w:rPr>
                <w:rFonts w:ascii="Arial" w:hAnsi="Arial" w:cs="Arial"/>
                <w:color w:val="000000"/>
                <w:sz w:val="18"/>
                <w:szCs w:val="18"/>
              </w:rPr>
              <w:t>v roku 30 dni od datuma prejema pravilno izstavljenega e-računa</w:t>
            </w:r>
            <w:r>
              <w:rPr>
                <w:rFonts w:ascii="Arial" w:hAnsi="Arial" w:cs="Arial"/>
                <w:color w:val="000000"/>
                <w:sz w:val="18"/>
                <w:szCs w:val="18"/>
              </w:rPr>
              <w:t>. V primeru, da TRR ni naveden na računu, se plačilo nakaže na prvi račun naveden pri podatkih o izvajalcu.</w:t>
            </w:r>
          </w:p>
        </w:tc>
      </w:tr>
    </w:tbl>
    <w:p w14:paraId="34CE326B" w14:textId="77777777" w:rsidR="00560CC1" w:rsidRDefault="00560CC1" w:rsidP="00560CC1">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60CC1" w14:paraId="3A1055AC" w14:textId="77777777" w:rsidTr="00066C3A">
        <w:tc>
          <w:tcPr>
            <w:tcW w:w="0" w:type="auto"/>
            <w:tcMar>
              <w:top w:w="0" w:type="auto"/>
              <w:bottom w:w="0" w:type="auto"/>
            </w:tcMar>
          </w:tcPr>
          <w:p w14:paraId="6570F914" w14:textId="64130CC2" w:rsidR="00560CC1" w:rsidRDefault="00560CC1" w:rsidP="00066C3A">
            <w:pPr>
              <w:spacing w:before="225" w:after="225"/>
              <w:jc w:val="both"/>
            </w:pPr>
            <w:r>
              <w:rPr>
                <w:rFonts w:ascii="Arial" w:hAnsi="Arial" w:cs="Arial"/>
                <w:color w:val="000000"/>
                <w:sz w:val="18"/>
                <w:szCs w:val="18"/>
              </w:rPr>
              <w:t>Naročnik bo nakazoval zneske v obliki mesečnih nakazil potrjenih zneskov začasnih situacij in z dokončnim plačilom končne situacije po predhodnem odstavku najkasneje v 30 dneh po uradnem prejemu potrjene začasne mesečne ali končne situacije na transakcijski račun glavnega izvajalca, ki izhaja iz te pogodbe.</w:t>
            </w:r>
            <w:r w:rsidR="00FA7CC9">
              <w:rPr>
                <w:rFonts w:ascii="Arial" w:hAnsi="Arial" w:cs="Arial"/>
                <w:color w:val="000000"/>
                <w:sz w:val="18"/>
                <w:szCs w:val="18"/>
              </w:rPr>
              <w:t xml:space="preserve"> Vse situacije morajo biti predhodno potrjene s strani pristojnega nadzornika.</w:t>
            </w:r>
          </w:p>
        </w:tc>
      </w:tr>
    </w:tbl>
    <w:p w14:paraId="1FB3866C" w14:textId="77777777" w:rsidR="00560CC1" w:rsidRDefault="00560CC1" w:rsidP="00560CC1">
      <w:pPr>
        <w:spacing w:before="225" w:after="225" w:line="240" w:lineRule="auto"/>
        <w:jc w:val="both"/>
      </w:pPr>
      <w:r>
        <w:rPr>
          <w:rFonts w:ascii="Arial" w:hAnsi="Arial" w:cs="Arial"/>
          <w:b/>
          <w:bCs/>
          <w:color w:val="000000"/>
          <w:sz w:val="18"/>
          <w:szCs w:val="18"/>
        </w:rPr>
        <w:t>IV. PODIZVAJALCI</w:t>
      </w:r>
    </w:p>
    <w:p w14:paraId="45389608" w14:textId="77777777" w:rsidR="00560CC1" w:rsidRDefault="00560CC1" w:rsidP="00560CC1">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60CC1" w14:paraId="2DE45035" w14:textId="77777777" w:rsidTr="00066C3A">
        <w:tc>
          <w:tcPr>
            <w:tcW w:w="0" w:type="auto"/>
            <w:tcMar>
              <w:top w:w="0" w:type="auto"/>
              <w:bottom w:w="0" w:type="auto"/>
            </w:tcMar>
          </w:tcPr>
          <w:p w14:paraId="26E07E9C" w14:textId="77777777" w:rsidR="00560CC1" w:rsidRDefault="00560CC1" w:rsidP="00066C3A">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60CC1" w14:paraId="3E17687C" w14:textId="77777777" w:rsidTr="00066C3A">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65E803" w14:textId="77777777" w:rsidR="00560CC1" w:rsidRDefault="00560CC1" w:rsidP="00066C3A">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9827D8E" w14:textId="77777777" w:rsidR="00560CC1" w:rsidRDefault="00560CC1" w:rsidP="00066C3A"/>
              </w:tc>
            </w:tr>
            <w:tr w:rsidR="00560CC1" w14:paraId="4BC11288" w14:textId="77777777" w:rsidTr="00066C3A">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1023DB" w14:textId="77777777" w:rsidR="00560CC1" w:rsidRDefault="00560CC1" w:rsidP="00066C3A">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D3C54FC" w14:textId="77777777" w:rsidR="00560CC1" w:rsidRDefault="00560CC1" w:rsidP="00066C3A">
                  <w:pPr>
                    <w:spacing w:before="135" w:after="135"/>
                    <w:jc w:val="both"/>
                    <w:textAlignment w:val="center"/>
                  </w:pPr>
                  <w:r>
                    <w:rPr>
                      <w:rFonts w:ascii="Arial" w:hAnsi="Arial" w:cs="Arial"/>
                      <w:color w:val="000000"/>
                      <w:position w:val="-2"/>
                      <w:sz w:val="18"/>
                      <w:szCs w:val="18"/>
                    </w:rPr>
                    <w:t>Opis del, ki jih bo izvedel podizvajalec:</w:t>
                  </w:r>
                </w:p>
                <w:p w14:paraId="4E952BE0" w14:textId="77777777" w:rsidR="00560CC1" w:rsidRDefault="00560CC1" w:rsidP="00066C3A">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8F0C34C" w14:textId="77777777" w:rsidR="00560CC1" w:rsidRDefault="00560CC1" w:rsidP="00066C3A">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78116EB" w14:textId="77777777" w:rsidR="00560CC1" w:rsidRDefault="00560CC1" w:rsidP="00066C3A">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60CC1" w14:paraId="6A8C08C2" w14:textId="77777777" w:rsidTr="00066C3A">
              <w:tc>
                <w:tcPr>
                  <w:tcW w:w="0" w:type="auto"/>
                  <w:tcMar>
                    <w:top w:w="0" w:type="auto"/>
                    <w:bottom w:w="0" w:type="auto"/>
                  </w:tcMar>
                </w:tcPr>
                <w:p w14:paraId="0E592D2F" w14:textId="77777777" w:rsidR="00560CC1" w:rsidRDefault="00560CC1" w:rsidP="003858F3">
                  <w:pPr>
                    <w:numPr>
                      <w:ilvl w:val="0"/>
                      <w:numId w:val="2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E272890" w14:textId="77777777" w:rsidR="00560CC1" w:rsidRDefault="00560CC1" w:rsidP="003858F3">
                  <w:pPr>
                    <w:numPr>
                      <w:ilvl w:val="0"/>
                      <w:numId w:val="2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F4BD08A" w14:textId="77777777" w:rsidR="00560CC1" w:rsidRDefault="00560CC1" w:rsidP="003858F3">
                  <w:pPr>
                    <w:numPr>
                      <w:ilvl w:val="0"/>
                      <w:numId w:val="2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1938F762" w14:textId="77777777" w:rsidR="00560CC1" w:rsidRDefault="00560CC1" w:rsidP="00066C3A">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9773C93" w14:textId="77777777" w:rsidR="00560CC1" w:rsidRDefault="00560CC1" w:rsidP="00066C3A">
            <w:pPr>
              <w:spacing w:before="225" w:after="225"/>
              <w:jc w:val="both"/>
            </w:pPr>
            <w:r>
              <w:rPr>
                <w:rFonts w:ascii="Arial" w:hAnsi="Arial" w:cs="Arial"/>
                <w:color w:val="000000"/>
                <w:sz w:val="18"/>
                <w:szCs w:val="18"/>
              </w:rPr>
              <w:t>Plačila podizvajalcem se izvedejo v rokih in na enak način kot velja za plačila izvajalcu.</w:t>
            </w:r>
          </w:p>
          <w:p w14:paraId="2E5BA24E" w14:textId="77777777" w:rsidR="00560CC1" w:rsidRDefault="00560CC1" w:rsidP="00066C3A">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C6E4815" w14:textId="77777777" w:rsidR="00560CC1" w:rsidRDefault="00560CC1" w:rsidP="00066C3A">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DCFF483" w14:textId="77777777" w:rsidR="00560CC1" w:rsidRDefault="00560CC1" w:rsidP="00066C3A">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AE5DC98" w14:textId="77777777" w:rsidR="00560CC1" w:rsidRDefault="00560CC1" w:rsidP="00560CC1">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60CC1" w14:paraId="43769088" w14:textId="77777777" w:rsidTr="00066C3A">
        <w:tc>
          <w:tcPr>
            <w:tcW w:w="0" w:type="auto"/>
            <w:tcMar>
              <w:top w:w="0" w:type="auto"/>
              <w:bottom w:w="0" w:type="auto"/>
            </w:tcMar>
          </w:tcPr>
          <w:p w14:paraId="4F4C76CE" w14:textId="77777777" w:rsidR="00560CC1" w:rsidRDefault="00560CC1" w:rsidP="00066C3A">
            <w:pPr>
              <w:spacing w:before="225" w:after="225"/>
              <w:jc w:val="both"/>
            </w:pPr>
            <w:r>
              <w:rPr>
                <w:rFonts w:ascii="Arial" w:hAnsi="Arial" w:cs="Arial"/>
                <w:color w:val="000000"/>
                <w:sz w:val="18"/>
                <w:szCs w:val="18"/>
              </w:rPr>
              <w:t>Naročnik se obvezuje pred pričetkom del izvajalcu predati vsa pridobljena dovoljenja, tehnično dokumentacijo v kolikor z njo razpolaga, popise del oz. specifikacijo potrebnih del ter potrditi predvideni terminski plan izvajanja del.</w:t>
            </w:r>
          </w:p>
        </w:tc>
      </w:tr>
    </w:tbl>
    <w:p w14:paraId="36938720" w14:textId="77777777" w:rsidR="00560CC1" w:rsidRDefault="00560CC1" w:rsidP="00560CC1">
      <w:pPr>
        <w:spacing w:before="225" w:after="225" w:line="240" w:lineRule="auto"/>
        <w:jc w:val="both"/>
      </w:pPr>
      <w:r>
        <w:rPr>
          <w:rFonts w:ascii="Arial" w:hAnsi="Arial" w:cs="Arial"/>
          <w:b/>
          <w:bCs/>
          <w:color w:val="000000"/>
          <w:sz w:val="18"/>
          <w:szCs w:val="18"/>
        </w:rPr>
        <w:t>V. OBVEZNOSTI IZVAJALCA</w:t>
      </w:r>
    </w:p>
    <w:p w14:paraId="54B3A8AC" w14:textId="77777777" w:rsidR="00560CC1" w:rsidRDefault="00560CC1" w:rsidP="00560CC1">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60CC1" w14:paraId="639A7ACB" w14:textId="77777777" w:rsidTr="00066C3A">
        <w:tc>
          <w:tcPr>
            <w:tcW w:w="0" w:type="auto"/>
            <w:tcMar>
              <w:top w:w="0" w:type="auto"/>
              <w:bottom w:w="0" w:type="auto"/>
            </w:tcMar>
          </w:tcPr>
          <w:p w14:paraId="0B5AA45B" w14:textId="77777777" w:rsidR="00560CC1" w:rsidRDefault="00560CC1" w:rsidP="00066C3A">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746"/>
            </w:tblGrid>
            <w:tr w:rsidR="00560CC1" w14:paraId="23CCE33B" w14:textId="77777777" w:rsidTr="00066C3A">
              <w:tc>
                <w:tcPr>
                  <w:tcW w:w="0" w:type="auto"/>
                  <w:tcMar>
                    <w:top w:w="0" w:type="auto"/>
                    <w:bottom w:w="0" w:type="auto"/>
                  </w:tcMar>
                </w:tcPr>
                <w:p w14:paraId="2F5FF0AE" w14:textId="57CC86E1" w:rsidR="00560CC1" w:rsidRDefault="00560CC1" w:rsidP="003858F3">
                  <w:pPr>
                    <w:numPr>
                      <w:ilvl w:val="0"/>
                      <w:numId w:val="22"/>
                    </w:numPr>
                    <w:jc w:val="both"/>
                    <w:rPr>
                      <w:rFonts w:ascii="Arial" w:hAnsi="Arial" w:cs="Arial"/>
                      <w:color w:val="000000"/>
                      <w:sz w:val="18"/>
                      <w:szCs w:val="18"/>
                    </w:rPr>
                  </w:pPr>
                  <w:r>
                    <w:rPr>
                      <w:rFonts w:ascii="Arial" w:hAnsi="Arial" w:cs="Arial"/>
                      <w:color w:val="000000"/>
                      <w:sz w:val="18"/>
                      <w:szCs w:val="18"/>
                    </w:rPr>
                    <w:t xml:space="preserve">izvršiti dela po projektih za izvedbo, opisih del in predračunu ter drugih pogojih pogodbene dokumentacije solidno, kvalitetno in strokovno pravilno, s skrbnostjo dobrega gospodarja in strokovnjaka, v skladu z veljavnimi tehničnimi predpisi standardi in normativi ter zakonom, ki ureja </w:t>
                  </w:r>
                  <w:r w:rsidR="00975535">
                    <w:rPr>
                      <w:rFonts w:ascii="Arial" w:hAnsi="Arial" w:cs="Arial"/>
                      <w:color w:val="000000"/>
                      <w:sz w:val="18"/>
                      <w:szCs w:val="18"/>
                    </w:rPr>
                    <w:t>varovanje kulturne dediščine in arheološko dejavnost</w:t>
                  </w:r>
                  <w:r>
                    <w:rPr>
                      <w:rFonts w:ascii="Arial" w:hAnsi="Arial" w:cs="Arial"/>
                      <w:color w:val="000000"/>
                      <w:sz w:val="18"/>
                      <w:szCs w:val="18"/>
                    </w:rPr>
                    <w:t>;</w:t>
                  </w:r>
                </w:p>
                <w:p w14:paraId="4B41D83D" w14:textId="1F519628" w:rsidR="00840FBE" w:rsidRDefault="00840FBE" w:rsidP="003858F3">
                  <w:pPr>
                    <w:numPr>
                      <w:ilvl w:val="0"/>
                      <w:numId w:val="22"/>
                    </w:numPr>
                    <w:jc w:val="both"/>
                    <w:rPr>
                      <w:rFonts w:ascii="Arial" w:hAnsi="Arial" w:cs="Arial"/>
                      <w:color w:val="000000"/>
                      <w:sz w:val="18"/>
                      <w:szCs w:val="18"/>
                    </w:rPr>
                  </w:pPr>
                  <w:r w:rsidRPr="00840FBE">
                    <w:rPr>
                      <w:rFonts w:ascii="Arial" w:hAnsi="Arial" w:cs="Arial"/>
                      <w:color w:val="000000"/>
                      <w:sz w:val="18"/>
                      <w:szCs w:val="18"/>
                    </w:rPr>
                    <w:t xml:space="preserve">po prejemu pooblastila s strani </w:t>
                  </w:r>
                  <w:r w:rsidR="00D868A5" w:rsidRPr="00840FBE">
                    <w:rPr>
                      <w:rFonts w:ascii="Arial" w:hAnsi="Arial" w:cs="Arial"/>
                      <w:color w:val="000000"/>
                      <w:sz w:val="18"/>
                      <w:szCs w:val="18"/>
                    </w:rPr>
                    <w:t>M</w:t>
                  </w:r>
                  <w:r w:rsidR="00D868A5">
                    <w:rPr>
                      <w:rFonts w:ascii="Arial" w:hAnsi="Arial" w:cs="Arial"/>
                      <w:color w:val="000000"/>
                      <w:sz w:val="18"/>
                      <w:szCs w:val="18"/>
                    </w:rPr>
                    <w:t>inistrstva</w:t>
                  </w:r>
                  <w:r>
                    <w:rPr>
                      <w:rFonts w:ascii="Arial" w:hAnsi="Arial" w:cs="Arial"/>
                      <w:color w:val="000000"/>
                      <w:sz w:val="18"/>
                      <w:szCs w:val="18"/>
                    </w:rPr>
                    <w:t xml:space="preserve"> za kulturo</w:t>
                  </w:r>
                  <w:r w:rsidRPr="00840FBE">
                    <w:rPr>
                      <w:rFonts w:ascii="Arial" w:hAnsi="Arial" w:cs="Arial"/>
                      <w:color w:val="000000"/>
                      <w:sz w:val="18"/>
                      <w:szCs w:val="18"/>
                    </w:rPr>
                    <w:t xml:space="preserve"> pred pričetkom izkopavanj sam pridobiti kulturnovarstveno soglasje za raziskavo in odstranitev dediščine (31. člen ZVKD-1)</w:t>
                  </w:r>
                  <w:r w:rsidR="0094731F">
                    <w:rPr>
                      <w:rFonts w:ascii="Arial" w:hAnsi="Arial" w:cs="Arial"/>
                      <w:color w:val="000000"/>
                      <w:sz w:val="18"/>
                      <w:szCs w:val="18"/>
                    </w:rPr>
                    <w:t>;</w:t>
                  </w:r>
                </w:p>
                <w:p w14:paraId="4E7AF9A4" w14:textId="62441A02" w:rsidR="00D868A5" w:rsidRPr="00CD6CAD" w:rsidRDefault="0094731F" w:rsidP="00CD6CAD">
                  <w:pPr>
                    <w:numPr>
                      <w:ilvl w:val="0"/>
                      <w:numId w:val="22"/>
                    </w:numPr>
                    <w:jc w:val="both"/>
                    <w:rPr>
                      <w:rFonts w:ascii="Arial" w:hAnsi="Arial" w:cs="Arial"/>
                      <w:color w:val="000000"/>
                      <w:sz w:val="18"/>
                      <w:szCs w:val="18"/>
                    </w:rPr>
                  </w:pPr>
                  <w:r>
                    <w:rPr>
                      <w:rFonts w:ascii="Arial" w:hAnsi="Arial" w:cs="Arial"/>
                      <w:color w:val="000000"/>
                      <w:sz w:val="18"/>
                      <w:szCs w:val="18"/>
                    </w:rPr>
                    <w:t>izvesti p</w:t>
                  </w:r>
                  <w:r w:rsidR="00CD6CAD" w:rsidRPr="00CD6CAD">
                    <w:rPr>
                      <w:rFonts w:ascii="Arial" w:hAnsi="Arial" w:cs="Arial"/>
                      <w:color w:val="000000"/>
                      <w:sz w:val="18"/>
                      <w:szCs w:val="18"/>
                    </w:rPr>
                    <w:t>oizkopavaln</w:t>
                  </w:r>
                  <w:r>
                    <w:rPr>
                      <w:rFonts w:ascii="Arial" w:hAnsi="Arial" w:cs="Arial"/>
                      <w:color w:val="000000"/>
                      <w:sz w:val="18"/>
                      <w:szCs w:val="18"/>
                    </w:rPr>
                    <w:t>o</w:t>
                  </w:r>
                  <w:r w:rsidR="00CD6CAD" w:rsidRPr="00CD6CAD">
                    <w:rPr>
                      <w:rFonts w:ascii="Arial" w:hAnsi="Arial" w:cs="Arial"/>
                      <w:color w:val="000000"/>
                      <w:sz w:val="18"/>
                      <w:szCs w:val="18"/>
                    </w:rPr>
                    <w:t xml:space="preserve"> obdelav</w:t>
                  </w:r>
                  <w:r>
                    <w:rPr>
                      <w:rFonts w:ascii="Arial" w:hAnsi="Arial" w:cs="Arial"/>
                      <w:color w:val="000000"/>
                      <w:sz w:val="18"/>
                      <w:szCs w:val="18"/>
                    </w:rPr>
                    <w:t>o</w:t>
                  </w:r>
                  <w:r w:rsidR="00CD6CAD" w:rsidRPr="00CD6CAD">
                    <w:rPr>
                      <w:rFonts w:ascii="Arial" w:hAnsi="Arial" w:cs="Arial"/>
                      <w:color w:val="000000"/>
                      <w:sz w:val="18"/>
                      <w:szCs w:val="18"/>
                    </w:rPr>
                    <w:t xml:space="preserve"> arhiva raziskave v roku dveh let po zaključku teresnekga dela</w:t>
                  </w:r>
                  <w:r>
                    <w:rPr>
                      <w:rFonts w:ascii="Arial" w:hAnsi="Arial" w:cs="Arial"/>
                      <w:color w:val="000000"/>
                      <w:sz w:val="18"/>
                      <w:szCs w:val="18"/>
                    </w:rPr>
                    <w:t>;</w:t>
                  </w:r>
                </w:p>
                <w:p w14:paraId="6592E813" w14:textId="3CA425E2" w:rsidR="00D868A5" w:rsidRDefault="00DC3F0C" w:rsidP="003858F3">
                  <w:pPr>
                    <w:numPr>
                      <w:ilvl w:val="0"/>
                      <w:numId w:val="22"/>
                    </w:numPr>
                    <w:jc w:val="both"/>
                    <w:rPr>
                      <w:rFonts w:ascii="Arial" w:hAnsi="Arial" w:cs="Arial"/>
                      <w:color w:val="000000"/>
                      <w:sz w:val="18"/>
                      <w:szCs w:val="18"/>
                    </w:rPr>
                  </w:pPr>
                  <w:r w:rsidRPr="00DC3F0C">
                    <w:rPr>
                      <w:rFonts w:ascii="Arial" w:hAnsi="Arial" w:cs="Arial"/>
                      <w:color w:val="000000"/>
                      <w:sz w:val="18"/>
                      <w:szCs w:val="18"/>
                    </w:rPr>
                    <w:t>predhodno (pred pričetkom predhodnih arheoloških raziskav) dogovoriti s pristojnim Zavodom za varstvo kulturne dediščine RS o metodologiji dela in predložiti terminski plan dela. Metodologija mora biti pred pričetkom predhodnih arheoloških raziskav usklajena z Zavodom za varstvo kulturne dediščine RS oziroma pristojno službo zavoda</w:t>
                  </w:r>
                  <w:r w:rsidR="0094731F">
                    <w:rPr>
                      <w:rFonts w:ascii="Arial" w:hAnsi="Arial" w:cs="Arial"/>
                      <w:color w:val="000000"/>
                      <w:sz w:val="18"/>
                      <w:szCs w:val="18"/>
                    </w:rPr>
                    <w:t>;</w:t>
                  </w:r>
                </w:p>
                <w:p w14:paraId="15C87D1F" w14:textId="521DD05E" w:rsidR="00E56682" w:rsidRDefault="00E56682" w:rsidP="003858F3">
                  <w:pPr>
                    <w:numPr>
                      <w:ilvl w:val="0"/>
                      <w:numId w:val="22"/>
                    </w:numPr>
                    <w:jc w:val="both"/>
                    <w:rPr>
                      <w:rFonts w:ascii="Arial" w:hAnsi="Arial" w:cs="Arial"/>
                      <w:color w:val="000000"/>
                      <w:sz w:val="18"/>
                      <w:szCs w:val="18"/>
                    </w:rPr>
                  </w:pPr>
                  <w:r w:rsidRPr="00E56682">
                    <w:rPr>
                      <w:rFonts w:ascii="Arial" w:hAnsi="Arial" w:cs="Arial"/>
                      <w:color w:val="000000"/>
                      <w:sz w:val="18"/>
                      <w:szCs w:val="18"/>
                    </w:rPr>
                    <w:t>sam pridobiti vso razpoložljivo dokumentacijo o že izvedenih predhodnih arheoloških raziskavah</w:t>
                  </w:r>
                  <w:r w:rsidR="0094731F">
                    <w:rPr>
                      <w:rFonts w:ascii="Arial" w:hAnsi="Arial" w:cs="Arial"/>
                      <w:color w:val="000000"/>
                      <w:sz w:val="18"/>
                      <w:szCs w:val="18"/>
                    </w:rPr>
                    <w:t>;</w:t>
                  </w:r>
                </w:p>
                <w:p w14:paraId="7BA488E6" w14:textId="77777777" w:rsidR="00560CC1" w:rsidRDefault="00560CC1" w:rsidP="003858F3">
                  <w:pPr>
                    <w:numPr>
                      <w:ilvl w:val="0"/>
                      <w:numId w:val="22"/>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7224E3CD" w14:textId="77777777" w:rsidR="00560CC1" w:rsidRDefault="00560CC1" w:rsidP="003858F3">
                  <w:pPr>
                    <w:numPr>
                      <w:ilvl w:val="0"/>
                      <w:numId w:val="22"/>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0C44203E" w14:textId="5CCF8B4D" w:rsidR="00560CC1" w:rsidRDefault="00560CC1" w:rsidP="003858F3">
                  <w:pPr>
                    <w:numPr>
                      <w:ilvl w:val="0"/>
                      <w:numId w:val="22"/>
                    </w:numPr>
                    <w:jc w:val="both"/>
                    <w:rPr>
                      <w:rFonts w:ascii="Arial" w:hAnsi="Arial" w:cs="Arial"/>
                      <w:color w:val="000000"/>
                      <w:sz w:val="18"/>
                      <w:szCs w:val="18"/>
                    </w:rPr>
                  </w:pPr>
                  <w:r>
                    <w:rPr>
                      <w:rFonts w:ascii="Arial" w:hAnsi="Arial" w:cs="Arial"/>
                      <w:color w:val="000000"/>
                      <w:sz w:val="18"/>
                      <w:szCs w:val="18"/>
                    </w:rPr>
                    <w:t>na lastne stroške pravočasno priskrbe</w:t>
                  </w:r>
                  <w:r w:rsidR="0094731F">
                    <w:rPr>
                      <w:rFonts w:ascii="Arial" w:hAnsi="Arial" w:cs="Arial"/>
                      <w:color w:val="000000"/>
                      <w:sz w:val="18"/>
                      <w:szCs w:val="18"/>
                    </w:rPr>
                    <w:t>ti</w:t>
                  </w:r>
                  <w:r>
                    <w:rPr>
                      <w:rFonts w:ascii="Arial" w:hAnsi="Arial" w:cs="Arial"/>
                      <w:color w:val="000000"/>
                      <w:sz w:val="18"/>
                      <w:szCs w:val="18"/>
                    </w:rPr>
                    <w:t xml:space="preserve"> vsa potrebna dovoljenja za prometne zapore cest in izvedel zapore v skladu s predpisi in navodili naročnika;</w:t>
                  </w:r>
                </w:p>
                <w:p w14:paraId="452CD820" w14:textId="135C3BF3" w:rsidR="00560CC1" w:rsidRDefault="00560CC1" w:rsidP="003858F3">
                  <w:pPr>
                    <w:numPr>
                      <w:ilvl w:val="0"/>
                      <w:numId w:val="22"/>
                    </w:numPr>
                    <w:jc w:val="both"/>
                    <w:rPr>
                      <w:rFonts w:ascii="Arial" w:hAnsi="Arial" w:cs="Arial"/>
                      <w:color w:val="000000"/>
                      <w:sz w:val="18"/>
                      <w:szCs w:val="18"/>
                    </w:rPr>
                  </w:pPr>
                  <w:r>
                    <w:rPr>
                      <w:rFonts w:ascii="Arial" w:hAnsi="Arial" w:cs="Arial"/>
                      <w:color w:val="000000"/>
                      <w:sz w:val="18"/>
                      <w:szCs w:val="18"/>
                    </w:rPr>
                    <w:t>zagotavlja</w:t>
                  </w:r>
                  <w:r w:rsidR="0094731F">
                    <w:rPr>
                      <w:rFonts w:ascii="Arial" w:hAnsi="Arial" w:cs="Arial"/>
                      <w:color w:val="000000"/>
                      <w:sz w:val="18"/>
                      <w:szCs w:val="18"/>
                    </w:rPr>
                    <w:t>ti</w:t>
                  </w:r>
                  <w:r>
                    <w:rPr>
                      <w:rFonts w:ascii="Arial" w:hAnsi="Arial" w:cs="Arial"/>
                      <w:color w:val="000000"/>
                      <w:sz w:val="18"/>
                      <w:szCs w:val="18"/>
                    </w:rPr>
                    <w:t xml:space="preserve"> stalno prisotnost tehničnega kadra na gradbišču v času izvajanja del;</w:t>
                  </w:r>
                </w:p>
                <w:p w14:paraId="646C24CE" w14:textId="18C6BD14" w:rsidR="00560CC1" w:rsidRDefault="00560CC1" w:rsidP="0094731F">
                  <w:pPr>
                    <w:numPr>
                      <w:ilvl w:val="0"/>
                      <w:numId w:val="22"/>
                    </w:numPr>
                    <w:jc w:val="both"/>
                    <w:rPr>
                      <w:rFonts w:ascii="Arial" w:hAnsi="Arial" w:cs="Arial"/>
                      <w:color w:val="000000"/>
                      <w:sz w:val="18"/>
                      <w:szCs w:val="18"/>
                    </w:rPr>
                  </w:pPr>
                  <w:r>
                    <w:rPr>
                      <w:rFonts w:ascii="Arial" w:hAnsi="Arial" w:cs="Arial"/>
                      <w:color w:val="000000"/>
                      <w:sz w:val="18"/>
                      <w:szCs w:val="18"/>
                    </w:rPr>
                    <w:t>sodelova</w:t>
                  </w:r>
                  <w:r w:rsidR="0094731F">
                    <w:rPr>
                      <w:rFonts w:ascii="Arial" w:hAnsi="Arial" w:cs="Arial"/>
                      <w:color w:val="000000"/>
                      <w:sz w:val="18"/>
                      <w:szCs w:val="18"/>
                    </w:rPr>
                    <w:t>ti</w:t>
                  </w:r>
                  <w:r>
                    <w:rPr>
                      <w:rFonts w:ascii="Arial" w:hAnsi="Arial" w:cs="Arial"/>
                      <w:color w:val="000000"/>
                      <w:sz w:val="18"/>
                      <w:szCs w:val="18"/>
                    </w:rPr>
                    <w:t xml:space="preserve"> z naročnikom do pridobitve potrebnih dovoljenj in primopredaje.</w:t>
                  </w:r>
                </w:p>
              </w:tc>
            </w:tr>
          </w:tbl>
          <w:p w14:paraId="06361399" w14:textId="77777777" w:rsidR="00560CC1" w:rsidRDefault="00560CC1" w:rsidP="00066C3A">
            <w:pPr>
              <w:spacing w:before="225" w:after="225"/>
              <w:jc w:val="both"/>
            </w:pPr>
          </w:p>
        </w:tc>
      </w:tr>
    </w:tbl>
    <w:p w14:paraId="3865B003" w14:textId="77777777" w:rsidR="00560CC1" w:rsidRDefault="00560CC1" w:rsidP="00560CC1">
      <w:pPr>
        <w:spacing w:before="225" w:after="225" w:line="240" w:lineRule="auto"/>
        <w:jc w:val="both"/>
        <w:rPr>
          <w:rFonts w:ascii="Arial" w:hAnsi="Arial" w:cs="Arial"/>
          <w:b/>
          <w:bCs/>
          <w:color w:val="000000"/>
          <w:sz w:val="18"/>
          <w:szCs w:val="18"/>
        </w:rPr>
      </w:pPr>
    </w:p>
    <w:p w14:paraId="301E3D01" w14:textId="77777777" w:rsidR="00560CC1" w:rsidRDefault="00560CC1" w:rsidP="00560CC1">
      <w:pPr>
        <w:spacing w:before="225" w:after="225" w:line="240" w:lineRule="auto"/>
        <w:jc w:val="both"/>
      </w:pPr>
      <w:r>
        <w:rPr>
          <w:rFonts w:ascii="Arial" w:hAnsi="Arial" w:cs="Arial"/>
          <w:b/>
          <w:bCs/>
          <w:color w:val="000000"/>
          <w:sz w:val="18"/>
          <w:szCs w:val="18"/>
        </w:rPr>
        <w:t>VI. ROKI IZVAJANJA DEL</w:t>
      </w:r>
    </w:p>
    <w:p w14:paraId="13172802" w14:textId="77777777" w:rsidR="00560CC1" w:rsidRDefault="00560CC1" w:rsidP="00560CC1">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60CC1" w14:paraId="7EE8A671" w14:textId="77777777" w:rsidTr="00066C3A">
        <w:tc>
          <w:tcPr>
            <w:tcW w:w="0" w:type="auto"/>
            <w:tcMar>
              <w:top w:w="0" w:type="auto"/>
              <w:bottom w:w="0" w:type="auto"/>
            </w:tcMar>
          </w:tcPr>
          <w:p w14:paraId="7A6683A1" w14:textId="4837A32E" w:rsidR="00560CC1" w:rsidRDefault="00560CC1" w:rsidP="00066C3A">
            <w:pPr>
              <w:spacing w:before="225" w:after="225"/>
              <w:jc w:val="both"/>
              <w:rPr>
                <w:rFonts w:ascii="Arial" w:hAnsi="Arial" w:cs="Arial"/>
                <w:color w:val="000000"/>
                <w:sz w:val="18"/>
                <w:szCs w:val="18"/>
              </w:rPr>
            </w:pPr>
            <w:r>
              <w:rPr>
                <w:rFonts w:ascii="Arial" w:hAnsi="Arial" w:cs="Arial"/>
                <w:color w:val="000000"/>
                <w:sz w:val="18"/>
                <w:szCs w:val="18"/>
              </w:rPr>
              <w:t xml:space="preserve">Izvajalec se zavezuje, da bo s pogodbenimi deli začel nemudoma po sklenitvi pogodbe in da bo pogodbena dela dokončal v skladu s terminskim planom, </w:t>
            </w:r>
            <w:r w:rsidR="00960DDF">
              <w:rPr>
                <w:rFonts w:ascii="Arial" w:hAnsi="Arial" w:cs="Arial"/>
                <w:color w:val="000000"/>
                <w:sz w:val="18"/>
                <w:szCs w:val="18"/>
              </w:rPr>
              <w:t xml:space="preserve">in sicer </w:t>
            </w:r>
            <w:r w:rsidR="000E25E6">
              <w:rPr>
                <w:rFonts w:ascii="Arial" w:hAnsi="Arial" w:cs="Arial"/>
                <w:color w:val="000000"/>
                <w:sz w:val="18"/>
                <w:szCs w:val="18"/>
              </w:rPr>
              <w:t>arheološka</w:t>
            </w:r>
            <w:r w:rsidR="00960DDF">
              <w:rPr>
                <w:rFonts w:ascii="Arial" w:hAnsi="Arial" w:cs="Arial"/>
                <w:color w:val="000000"/>
                <w:sz w:val="18"/>
                <w:szCs w:val="18"/>
              </w:rPr>
              <w:t xml:space="preserve"> izkopavanja do 1.</w:t>
            </w:r>
            <w:r w:rsidR="0094731F">
              <w:rPr>
                <w:rFonts w:ascii="Arial" w:hAnsi="Arial" w:cs="Arial"/>
                <w:color w:val="000000"/>
                <w:sz w:val="18"/>
                <w:szCs w:val="18"/>
              </w:rPr>
              <w:t xml:space="preserve"> </w:t>
            </w:r>
            <w:r w:rsidR="00960DDF">
              <w:rPr>
                <w:rFonts w:ascii="Arial" w:hAnsi="Arial" w:cs="Arial"/>
                <w:color w:val="000000"/>
                <w:sz w:val="18"/>
                <w:szCs w:val="18"/>
              </w:rPr>
              <w:t>4.</w:t>
            </w:r>
            <w:r w:rsidR="0094731F">
              <w:rPr>
                <w:rFonts w:ascii="Arial" w:hAnsi="Arial" w:cs="Arial"/>
                <w:color w:val="000000"/>
                <w:sz w:val="18"/>
                <w:szCs w:val="18"/>
              </w:rPr>
              <w:t xml:space="preserve"> </w:t>
            </w:r>
            <w:r w:rsidR="00960DDF">
              <w:rPr>
                <w:rFonts w:ascii="Arial" w:hAnsi="Arial" w:cs="Arial"/>
                <w:color w:val="000000"/>
                <w:sz w:val="18"/>
                <w:szCs w:val="18"/>
              </w:rPr>
              <w:t>2024</w:t>
            </w:r>
            <w:r w:rsidR="000E25E6">
              <w:rPr>
                <w:rFonts w:ascii="Arial" w:hAnsi="Arial" w:cs="Arial"/>
                <w:color w:val="000000"/>
                <w:sz w:val="18"/>
                <w:szCs w:val="18"/>
              </w:rPr>
              <w:t xml:space="preserve">, končno poročilo </w:t>
            </w:r>
            <w:r>
              <w:rPr>
                <w:rFonts w:ascii="Arial" w:hAnsi="Arial" w:cs="Arial"/>
                <w:color w:val="000000"/>
                <w:sz w:val="18"/>
                <w:szCs w:val="18"/>
              </w:rPr>
              <w:t xml:space="preserve">najkasneje do </w:t>
            </w:r>
            <w:r w:rsidR="00AE132D">
              <w:rPr>
                <w:rFonts w:ascii="Arial" w:hAnsi="Arial" w:cs="Arial"/>
                <w:color w:val="000000"/>
                <w:sz w:val="18"/>
                <w:szCs w:val="18"/>
              </w:rPr>
              <w:t>1.</w:t>
            </w:r>
            <w:r w:rsidR="0094731F">
              <w:rPr>
                <w:rFonts w:ascii="Arial" w:hAnsi="Arial" w:cs="Arial"/>
                <w:color w:val="000000"/>
                <w:sz w:val="18"/>
                <w:szCs w:val="18"/>
              </w:rPr>
              <w:t xml:space="preserve"> </w:t>
            </w:r>
            <w:r w:rsidR="00AE132D">
              <w:rPr>
                <w:rFonts w:ascii="Arial" w:hAnsi="Arial" w:cs="Arial"/>
                <w:color w:val="000000"/>
                <w:sz w:val="18"/>
                <w:szCs w:val="18"/>
              </w:rPr>
              <w:t>6.</w:t>
            </w:r>
            <w:r w:rsidR="0094731F">
              <w:rPr>
                <w:rFonts w:ascii="Arial" w:hAnsi="Arial" w:cs="Arial"/>
                <w:color w:val="000000"/>
                <w:sz w:val="18"/>
                <w:szCs w:val="18"/>
              </w:rPr>
              <w:t xml:space="preserve"> </w:t>
            </w:r>
            <w:r w:rsidR="00AE132D">
              <w:rPr>
                <w:rFonts w:ascii="Arial" w:hAnsi="Arial" w:cs="Arial"/>
                <w:color w:val="000000"/>
                <w:sz w:val="18"/>
                <w:szCs w:val="18"/>
              </w:rPr>
              <w:t>2024</w:t>
            </w:r>
            <w:r w:rsidR="00960DDF">
              <w:rPr>
                <w:rFonts w:ascii="Arial" w:hAnsi="Arial" w:cs="Arial"/>
                <w:color w:val="000000"/>
                <w:sz w:val="18"/>
                <w:szCs w:val="18"/>
              </w:rPr>
              <w:t xml:space="preserve">. </w:t>
            </w:r>
          </w:p>
          <w:p w14:paraId="49D4AC73" w14:textId="77777777" w:rsidR="00560CC1" w:rsidRDefault="00560CC1" w:rsidP="00066C3A">
            <w:pPr>
              <w:spacing w:before="225" w:after="225"/>
              <w:jc w:val="both"/>
            </w:pPr>
            <w:r>
              <w:rPr>
                <w:rFonts w:ascii="Arial" w:hAnsi="Arial" w:cs="Arial"/>
                <w:color w:val="000000"/>
                <w:sz w:val="18"/>
                <w:szCs w:val="18"/>
              </w:rPr>
              <w:t>Izvajalec je dolžan v roku 5 dni od podpisa izdelati natančen terminski plan dinamike napredovanja del.</w:t>
            </w:r>
          </w:p>
        </w:tc>
      </w:tr>
    </w:tbl>
    <w:p w14:paraId="3E46481E" w14:textId="77777777" w:rsidR="00560CC1" w:rsidRDefault="00560CC1" w:rsidP="00560CC1">
      <w:pPr>
        <w:spacing w:after="0" w:line="240" w:lineRule="auto"/>
        <w:jc w:val="center"/>
        <w:rPr>
          <w:rFonts w:ascii="Arial" w:hAnsi="Arial" w:cs="Arial"/>
          <w:b/>
          <w:bCs/>
          <w:color w:val="000000"/>
          <w:sz w:val="18"/>
          <w:szCs w:val="18"/>
        </w:rPr>
      </w:pPr>
    </w:p>
    <w:p w14:paraId="29498589" w14:textId="77777777" w:rsidR="00560CC1" w:rsidRDefault="00560CC1" w:rsidP="00560CC1">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60CC1" w14:paraId="25D2A65A" w14:textId="77777777" w:rsidTr="00066C3A">
        <w:tc>
          <w:tcPr>
            <w:tcW w:w="0" w:type="auto"/>
            <w:tcMar>
              <w:top w:w="0" w:type="auto"/>
              <w:bottom w:w="0" w:type="auto"/>
            </w:tcMar>
          </w:tcPr>
          <w:p w14:paraId="04949C0F" w14:textId="77777777" w:rsidR="00560CC1" w:rsidRDefault="00560CC1" w:rsidP="00066C3A">
            <w:pPr>
              <w:spacing w:before="225" w:after="225"/>
              <w:jc w:val="both"/>
            </w:pPr>
            <w:r>
              <w:rPr>
                <w:rFonts w:ascii="Arial" w:hAnsi="Arial" w:cs="Arial"/>
                <w:color w:val="000000"/>
                <w:sz w:val="18"/>
                <w:szCs w:val="18"/>
              </w:rPr>
              <w:lastRenderedPageBreak/>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560CC1" w14:paraId="3E784B9D" w14:textId="77777777" w:rsidTr="00066C3A">
              <w:tc>
                <w:tcPr>
                  <w:tcW w:w="0" w:type="auto"/>
                  <w:tcMar>
                    <w:top w:w="0" w:type="auto"/>
                    <w:bottom w:w="0" w:type="auto"/>
                  </w:tcMar>
                </w:tcPr>
                <w:p w14:paraId="5433A345" w14:textId="77777777" w:rsidR="00560CC1" w:rsidRDefault="00560CC1" w:rsidP="003858F3">
                  <w:pPr>
                    <w:numPr>
                      <w:ilvl w:val="0"/>
                      <w:numId w:val="23"/>
                    </w:numPr>
                    <w:jc w:val="both"/>
                    <w:rPr>
                      <w:rFonts w:ascii="Arial" w:hAnsi="Arial" w:cs="Arial"/>
                      <w:color w:val="000000"/>
                      <w:sz w:val="18"/>
                      <w:szCs w:val="18"/>
                    </w:rPr>
                  </w:pPr>
                  <w:r>
                    <w:rPr>
                      <w:rFonts w:ascii="Arial" w:hAnsi="Arial" w:cs="Arial"/>
                      <w:color w:val="000000"/>
                      <w:sz w:val="18"/>
                      <w:szCs w:val="18"/>
                    </w:rPr>
                    <w:t>zaradi dodatnih del, izvedenih po pisni zahtevi naročnika in</w:t>
                  </w:r>
                </w:p>
                <w:p w14:paraId="5C0B7444" w14:textId="77777777" w:rsidR="00560CC1" w:rsidRDefault="00560CC1" w:rsidP="003858F3">
                  <w:pPr>
                    <w:numPr>
                      <w:ilvl w:val="0"/>
                      <w:numId w:val="23"/>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27F9A9FE" w14:textId="77777777" w:rsidR="00560CC1" w:rsidRDefault="00560CC1" w:rsidP="00066C3A">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2FFB3497" w14:textId="77777777" w:rsidR="00560CC1" w:rsidRDefault="00560CC1" w:rsidP="00066C3A">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531D4AFD" w14:textId="77777777" w:rsidR="00560CC1" w:rsidRDefault="00560CC1" w:rsidP="00066C3A">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tc>
      </w:tr>
    </w:tbl>
    <w:p w14:paraId="1D448764" w14:textId="77777777" w:rsidR="00560CC1" w:rsidRDefault="00560CC1" w:rsidP="00560CC1">
      <w:pPr>
        <w:spacing w:before="225" w:after="225" w:line="240" w:lineRule="auto"/>
        <w:jc w:val="both"/>
      </w:pPr>
      <w:r>
        <w:rPr>
          <w:rFonts w:ascii="Arial" w:hAnsi="Arial" w:cs="Arial"/>
          <w:b/>
          <w:bCs/>
          <w:color w:val="000000"/>
          <w:sz w:val="18"/>
          <w:szCs w:val="18"/>
        </w:rPr>
        <w:t>VII. POGODBENA KAZEN</w:t>
      </w:r>
    </w:p>
    <w:p w14:paraId="690ABFBF" w14:textId="77777777" w:rsidR="00560CC1" w:rsidRDefault="00560CC1" w:rsidP="00560CC1">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60CC1" w14:paraId="7977393A" w14:textId="77777777" w:rsidTr="00066C3A">
        <w:tc>
          <w:tcPr>
            <w:tcW w:w="0" w:type="auto"/>
            <w:tcMar>
              <w:top w:w="0" w:type="auto"/>
              <w:bottom w:w="0" w:type="auto"/>
            </w:tcMar>
          </w:tcPr>
          <w:p w14:paraId="5C6AF9F9" w14:textId="77777777" w:rsidR="00560CC1" w:rsidRDefault="00560CC1" w:rsidP="00066C3A">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0F049B67" w14:textId="77777777" w:rsidR="00560CC1" w:rsidRDefault="00560CC1" w:rsidP="00066C3A">
            <w:pPr>
              <w:spacing w:before="225" w:after="225"/>
              <w:jc w:val="both"/>
            </w:pPr>
            <w:r>
              <w:rPr>
                <w:rFonts w:ascii="Arial" w:hAnsi="Arial" w:cs="Arial"/>
                <w:color w:val="000000"/>
                <w:sz w:val="18"/>
                <w:szCs w:val="18"/>
              </w:rPr>
              <w:t>Pogodbena kazen se obračuna pri končnem obračunu.</w:t>
            </w:r>
          </w:p>
          <w:p w14:paraId="3ECA7F02" w14:textId="77777777" w:rsidR="00560CC1" w:rsidRDefault="00560CC1" w:rsidP="00066C3A">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6DDB6D8A" w14:textId="77777777" w:rsidR="00560CC1" w:rsidRPr="00595476" w:rsidRDefault="00560CC1" w:rsidP="00560CC1">
      <w:pPr>
        <w:spacing w:before="225" w:after="225" w:line="240" w:lineRule="auto"/>
        <w:jc w:val="both"/>
      </w:pPr>
      <w:r w:rsidRPr="00595476">
        <w:rPr>
          <w:rFonts w:ascii="Arial" w:hAnsi="Arial" w:cs="Arial"/>
          <w:b/>
          <w:bCs/>
          <w:color w:val="000000"/>
          <w:sz w:val="18"/>
          <w:szCs w:val="18"/>
        </w:rPr>
        <w:t>VIII. PREVZEM DEL</w:t>
      </w:r>
    </w:p>
    <w:p w14:paraId="1606308F" w14:textId="77777777" w:rsidR="00560CC1" w:rsidRPr="00595476" w:rsidRDefault="00560CC1" w:rsidP="00560CC1">
      <w:pPr>
        <w:spacing w:after="0" w:line="240" w:lineRule="auto"/>
        <w:jc w:val="center"/>
      </w:pPr>
      <w:r w:rsidRPr="00595476">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60CC1" w14:paraId="0390FC89" w14:textId="77777777" w:rsidTr="00066C3A">
        <w:tc>
          <w:tcPr>
            <w:tcW w:w="0" w:type="auto"/>
            <w:tcMar>
              <w:top w:w="0" w:type="auto"/>
              <w:bottom w:w="0" w:type="auto"/>
            </w:tcMar>
          </w:tcPr>
          <w:p w14:paraId="0681A74F" w14:textId="77777777" w:rsidR="00560CC1" w:rsidRPr="00595476" w:rsidRDefault="00560CC1" w:rsidP="00066C3A">
            <w:pPr>
              <w:spacing w:before="225" w:after="225"/>
              <w:jc w:val="both"/>
              <w:rPr>
                <w:rFonts w:ascii="Arial" w:hAnsi="Arial" w:cs="Arial"/>
                <w:color w:val="000000"/>
                <w:sz w:val="18"/>
                <w:szCs w:val="18"/>
              </w:rPr>
            </w:pPr>
            <w:r w:rsidRPr="00595476">
              <w:rPr>
                <w:rFonts w:ascii="Arial" w:hAnsi="Arial" w:cs="Arial"/>
                <w:color w:val="000000"/>
                <w:sz w:val="18"/>
                <w:szCs w:val="18"/>
              </w:rPr>
              <w:t xml:space="preserve">Kvalitetni in količinski pregled pogodbenih del opravijo pooblaščenci naročnika, nadzora, in izvajalca po obvestilu izvajalca o dokončanju del. O prevzemu izvedenih del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 </w:t>
            </w:r>
          </w:p>
          <w:p w14:paraId="36FC2E82" w14:textId="77777777" w:rsidR="00560CC1" w:rsidRDefault="00560CC1" w:rsidP="00066C3A">
            <w:pPr>
              <w:spacing w:before="225" w:after="225"/>
              <w:jc w:val="both"/>
            </w:pPr>
            <w:r w:rsidRPr="00595476">
              <w:rPr>
                <w:rFonts w:ascii="Arial" w:hAnsi="Arial" w:cs="Arial"/>
                <w:color w:val="000000"/>
                <w:sz w:val="18"/>
                <w:szCs w:val="18"/>
              </w:rPr>
              <w:t>Izvajalec s podpisom zapisnika o predaji del in prevzemu dokumentacije zagotavlja, da je izdelana dokumentacija popolna ter v skladu z veljavno zakonodajo, tehničnimi predpisi, standardi in normami. V nasprotnem primeru je izvajalec dolžan naročniku povrniti vso škodo, ki jo je povzročil naročniku. Če izvajalec škode ne poravna, je naročnik upravičen za plačilo unovčiti zavarovanje za dobro izvedbo del.</w:t>
            </w:r>
          </w:p>
        </w:tc>
      </w:tr>
    </w:tbl>
    <w:p w14:paraId="6C34B5EF" w14:textId="77777777" w:rsidR="00560CC1" w:rsidRDefault="00560CC1" w:rsidP="00560CC1">
      <w:pPr>
        <w:spacing w:before="120" w:after="120" w:line="240" w:lineRule="auto"/>
        <w:jc w:val="both"/>
      </w:pPr>
      <w:r>
        <w:rPr>
          <w:rFonts w:ascii="Arial" w:hAnsi="Arial" w:cs="Arial"/>
          <w:b/>
          <w:bCs/>
          <w:color w:val="000000"/>
          <w:sz w:val="18"/>
          <w:szCs w:val="18"/>
        </w:rPr>
        <w:t>IX. JAMSTVA IN ZAVAROVANJA</w:t>
      </w:r>
    </w:p>
    <w:p w14:paraId="3D348B6F" w14:textId="77777777" w:rsidR="00560CC1" w:rsidRDefault="00560CC1" w:rsidP="00560CC1">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60CC1" w14:paraId="4FE0318A" w14:textId="77777777" w:rsidTr="00066C3A">
        <w:tc>
          <w:tcPr>
            <w:tcW w:w="0" w:type="auto"/>
            <w:tcMar>
              <w:top w:w="0" w:type="auto"/>
              <w:bottom w:w="0" w:type="auto"/>
            </w:tcMar>
          </w:tcPr>
          <w:p w14:paraId="23D5F3AC" w14:textId="77777777" w:rsidR="00560CC1" w:rsidRDefault="00560CC1" w:rsidP="00066C3A">
            <w:pPr>
              <w:spacing w:before="225" w:after="225"/>
              <w:jc w:val="both"/>
            </w:pPr>
            <w:r>
              <w:rPr>
                <w:rFonts w:ascii="Arial" w:hAnsi="Arial" w:cs="Arial"/>
                <w:color w:val="000000"/>
                <w:sz w:val="18"/>
                <w:szCs w:val="18"/>
              </w:rPr>
              <w:t>ZAVAROVANJE ZA DOBRO IZVEDBO</w:t>
            </w:r>
          </w:p>
          <w:p w14:paraId="61F1D8DC" w14:textId="77777777" w:rsidR="00560CC1" w:rsidRDefault="00560CC1" w:rsidP="00066C3A">
            <w:pPr>
              <w:spacing w:before="225" w:after="225"/>
              <w:jc w:val="both"/>
            </w:pPr>
            <w:r>
              <w:rPr>
                <w:rFonts w:ascii="Arial" w:hAnsi="Arial" w:cs="Arial"/>
                <w:color w:val="000000"/>
                <w:sz w:val="18"/>
                <w:szCs w:val="18"/>
              </w:rPr>
              <w:t>Instrument zavarovanja: _____________</w:t>
            </w:r>
          </w:p>
          <w:p w14:paraId="161965C9" w14:textId="77777777" w:rsidR="00560CC1" w:rsidRDefault="00560CC1" w:rsidP="00066C3A">
            <w:pPr>
              <w:spacing w:before="225" w:after="225"/>
              <w:jc w:val="both"/>
            </w:pPr>
            <w:r>
              <w:rPr>
                <w:rFonts w:ascii="Arial" w:hAnsi="Arial" w:cs="Arial"/>
                <w:color w:val="000000"/>
                <w:sz w:val="18"/>
                <w:szCs w:val="18"/>
              </w:rPr>
              <w:t>Višina zavarovanja: _____________</w:t>
            </w:r>
          </w:p>
          <w:p w14:paraId="67629F24" w14:textId="77777777" w:rsidR="00560CC1" w:rsidRDefault="00560CC1" w:rsidP="00066C3A">
            <w:pPr>
              <w:spacing w:before="225" w:after="225"/>
              <w:jc w:val="both"/>
            </w:pPr>
            <w:r>
              <w:rPr>
                <w:rFonts w:ascii="Arial" w:hAnsi="Arial" w:cs="Arial"/>
                <w:color w:val="000000"/>
                <w:sz w:val="18"/>
                <w:szCs w:val="18"/>
              </w:rPr>
              <w:lastRenderedPageBreak/>
              <w:t>Čas veljavnosti: _____________</w:t>
            </w:r>
          </w:p>
          <w:p w14:paraId="4D802116" w14:textId="77777777" w:rsidR="00560CC1" w:rsidRDefault="00560CC1" w:rsidP="00066C3A">
            <w:pPr>
              <w:spacing w:before="225" w:after="225"/>
              <w:jc w:val="both"/>
              <w:rPr>
                <w:rFonts w:ascii="Arial" w:hAnsi="Arial" w:cs="Arial"/>
                <w:color w:val="000000"/>
                <w:sz w:val="18"/>
                <w:szCs w:val="18"/>
              </w:rPr>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782303E" w14:textId="77777777" w:rsidR="00560CC1" w:rsidRPr="00C029B3" w:rsidRDefault="00560CC1" w:rsidP="00066C3A">
            <w:pPr>
              <w:spacing w:before="225" w:after="225"/>
              <w:jc w:val="both"/>
              <w:rPr>
                <w:rFonts w:ascii="Arial" w:hAnsi="Arial" w:cs="Arial"/>
                <w:sz w:val="18"/>
                <w:szCs w:val="18"/>
              </w:rPr>
            </w:pPr>
            <w:r w:rsidRPr="00945D18">
              <w:rPr>
                <w:rFonts w:ascii="Arial" w:hAnsi="Arial" w:cs="Arial"/>
                <w:sz w:val="18"/>
                <w:szCs w:val="18"/>
              </w:rPr>
              <w:t>Če se bo</w:t>
            </w:r>
            <w:r w:rsidRPr="00984BFF">
              <w:rPr>
                <w:rFonts w:ascii="Arial" w:hAnsi="Arial" w:cs="Arial"/>
                <w:sz w:val="18"/>
                <w:szCs w:val="18"/>
              </w:rPr>
              <w:t xml:space="preserve"> med veljav</w:t>
            </w:r>
            <w:r w:rsidRPr="00945D18">
              <w:rPr>
                <w:rFonts w:ascii="Arial" w:hAnsi="Arial" w:cs="Arial"/>
                <w:sz w:val="18"/>
                <w:szCs w:val="18"/>
              </w:rPr>
              <w:t>nostjo pogodbe spremenil</w:t>
            </w:r>
            <w:r w:rsidRPr="00984BFF">
              <w:rPr>
                <w:rFonts w:ascii="Arial" w:hAnsi="Arial" w:cs="Arial"/>
                <w:sz w:val="18"/>
                <w:szCs w:val="18"/>
              </w:rPr>
              <w:t xml:space="preserve"> </w:t>
            </w:r>
            <w:r w:rsidRPr="00945D18">
              <w:rPr>
                <w:rFonts w:ascii="Arial" w:hAnsi="Arial" w:cs="Arial"/>
                <w:sz w:val="18"/>
                <w:szCs w:val="18"/>
              </w:rPr>
              <w:t>obseg</w:t>
            </w:r>
            <w:r w:rsidRPr="00984BFF">
              <w:rPr>
                <w:rFonts w:ascii="Arial" w:hAnsi="Arial" w:cs="Arial"/>
                <w:sz w:val="18"/>
                <w:szCs w:val="18"/>
              </w:rPr>
              <w:t xml:space="preserve"> </w:t>
            </w:r>
            <w:r>
              <w:rPr>
                <w:rFonts w:ascii="Arial" w:hAnsi="Arial" w:cs="Arial"/>
                <w:sz w:val="18"/>
                <w:szCs w:val="18"/>
              </w:rPr>
              <w:t>izvedbe del</w:t>
            </w:r>
            <w:r w:rsidRPr="00984BFF">
              <w:rPr>
                <w:rFonts w:ascii="Arial" w:hAnsi="Arial" w:cs="Arial"/>
                <w:sz w:val="18"/>
                <w:szCs w:val="18"/>
              </w:rPr>
              <w:t xml:space="preserve">, lahko naročnik od </w:t>
            </w:r>
            <w:r>
              <w:rPr>
                <w:rFonts w:ascii="Arial" w:hAnsi="Arial" w:cs="Arial"/>
                <w:sz w:val="18"/>
                <w:szCs w:val="18"/>
              </w:rPr>
              <w:t>izvajalca</w:t>
            </w:r>
            <w:r w:rsidRPr="00984BFF">
              <w:rPr>
                <w:rFonts w:ascii="Arial" w:hAnsi="Arial" w:cs="Arial"/>
                <w:sz w:val="18"/>
                <w:szCs w:val="18"/>
              </w:rPr>
              <w:t xml:space="preserve"> zahteva, da temu ustrezno spremeni tudi finančno zavarovanje za dobr</w:t>
            </w:r>
            <w:r w:rsidRPr="00945D18">
              <w:rPr>
                <w:rFonts w:ascii="Arial" w:hAnsi="Arial" w:cs="Arial"/>
                <w:sz w:val="18"/>
                <w:szCs w:val="18"/>
              </w:rPr>
              <w:t>o izvedbo pogodbenih obveznosti</w:t>
            </w:r>
            <w:r w:rsidRPr="00984BFF">
              <w:rPr>
                <w:rFonts w:ascii="Arial" w:hAnsi="Arial" w:cs="Arial"/>
                <w:sz w:val="18"/>
                <w:szCs w:val="18"/>
              </w:rPr>
              <w:t>.</w:t>
            </w:r>
          </w:p>
          <w:p w14:paraId="68819FE6" w14:textId="77777777" w:rsidR="00560CC1" w:rsidRDefault="00560CC1" w:rsidP="00066C3A">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66D9660E" w14:textId="77777777" w:rsidR="00560CC1" w:rsidRDefault="00560CC1" w:rsidP="00560CC1">
      <w:pPr>
        <w:spacing w:before="120" w:after="120" w:line="240" w:lineRule="auto"/>
        <w:jc w:val="both"/>
      </w:pPr>
      <w:r>
        <w:rPr>
          <w:rFonts w:ascii="Arial" w:hAnsi="Arial" w:cs="Arial"/>
          <w:b/>
          <w:bCs/>
          <w:color w:val="000000"/>
          <w:sz w:val="18"/>
          <w:szCs w:val="18"/>
        </w:rPr>
        <w:t>X. ODSTOP OD POGODBE</w:t>
      </w:r>
    </w:p>
    <w:p w14:paraId="3D2D08A5" w14:textId="77777777" w:rsidR="00560CC1" w:rsidRDefault="00560CC1" w:rsidP="00560CC1">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60CC1" w14:paraId="713CB8C5" w14:textId="77777777" w:rsidTr="00066C3A">
        <w:tc>
          <w:tcPr>
            <w:tcW w:w="0" w:type="auto"/>
            <w:tcMar>
              <w:top w:w="0" w:type="auto"/>
              <w:bottom w:w="0" w:type="auto"/>
            </w:tcMar>
          </w:tcPr>
          <w:p w14:paraId="03B16874" w14:textId="77777777" w:rsidR="00560CC1" w:rsidRDefault="00560CC1" w:rsidP="00066C3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800DAB2" w14:textId="77777777" w:rsidR="00560CC1" w:rsidRDefault="00560CC1" w:rsidP="00066C3A">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60CC1" w14:paraId="1272FF4D" w14:textId="77777777" w:rsidTr="00066C3A">
              <w:tc>
                <w:tcPr>
                  <w:tcW w:w="0" w:type="auto"/>
                  <w:tcMar>
                    <w:top w:w="0" w:type="auto"/>
                    <w:bottom w:w="0" w:type="auto"/>
                  </w:tcMar>
                </w:tcPr>
                <w:p w14:paraId="63D2AD1D" w14:textId="77777777" w:rsidR="00560CC1" w:rsidRDefault="00560CC1" w:rsidP="003858F3">
                  <w:pPr>
                    <w:numPr>
                      <w:ilvl w:val="0"/>
                      <w:numId w:val="2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24481232" w14:textId="77777777" w:rsidR="00560CC1" w:rsidRDefault="00560CC1" w:rsidP="003858F3">
                  <w:pPr>
                    <w:numPr>
                      <w:ilvl w:val="0"/>
                      <w:numId w:val="24"/>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BEEC7C6" w14:textId="77777777" w:rsidR="00560CC1" w:rsidRDefault="00560CC1" w:rsidP="003858F3">
                  <w:pPr>
                    <w:numPr>
                      <w:ilvl w:val="0"/>
                      <w:numId w:val="24"/>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60B8F6ED" w14:textId="77777777" w:rsidR="00560CC1" w:rsidRDefault="00560CC1" w:rsidP="00066C3A">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60CC1" w14:paraId="4DEE3448" w14:textId="77777777" w:rsidTr="00066C3A">
              <w:tc>
                <w:tcPr>
                  <w:tcW w:w="0" w:type="auto"/>
                  <w:tcMar>
                    <w:top w:w="0" w:type="auto"/>
                    <w:bottom w:w="0" w:type="auto"/>
                  </w:tcMar>
                </w:tcPr>
                <w:p w14:paraId="32E5C6A7" w14:textId="77777777" w:rsidR="00560CC1" w:rsidRDefault="00560CC1" w:rsidP="003858F3">
                  <w:pPr>
                    <w:numPr>
                      <w:ilvl w:val="0"/>
                      <w:numId w:val="2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402C55E" w14:textId="77777777" w:rsidR="00560CC1" w:rsidRDefault="00560CC1" w:rsidP="003858F3">
                  <w:pPr>
                    <w:numPr>
                      <w:ilvl w:val="0"/>
                      <w:numId w:val="2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95A72AD" w14:textId="77777777" w:rsidR="00560CC1" w:rsidRDefault="00560CC1" w:rsidP="003858F3">
                  <w:pPr>
                    <w:numPr>
                      <w:ilvl w:val="0"/>
                      <w:numId w:val="2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6589B67" w14:textId="77777777" w:rsidR="00560CC1" w:rsidRDefault="00560CC1" w:rsidP="00066C3A">
            <w:pPr>
              <w:spacing w:before="225" w:after="225"/>
              <w:jc w:val="both"/>
            </w:pPr>
            <w:r>
              <w:rPr>
                <w:rFonts w:ascii="Arial" w:hAnsi="Arial" w:cs="Arial"/>
                <w:color w:val="000000"/>
                <w:sz w:val="18"/>
                <w:szCs w:val="18"/>
              </w:rPr>
              <w:t>Odstop od pogodbe učinkuje z dnem, ko izvajalec prejme pisno izjavo naročnika o odstopu.</w:t>
            </w:r>
          </w:p>
          <w:p w14:paraId="504E91D0" w14:textId="77777777" w:rsidR="00560CC1" w:rsidRDefault="00560CC1" w:rsidP="00066C3A">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1894019" w14:textId="77777777" w:rsidR="00560CC1" w:rsidRDefault="00560CC1" w:rsidP="00560CC1">
      <w:pPr>
        <w:spacing w:before="120" w:after="120" w:line="240" w:lineRule="auto"/>
        <w:jc w:val="both"/>
      </w:pPr>
      <w:r>
        <w:rPr>
          <w:rFonts w:ascii="Arial" w:hAnsi="Arial" w:cs="Arial"/>
          <w:b/>
          <w:bCs/>
          <w:color w:val="000000"/>
          <w:sz w:val="18"/>
          <w:szCs w:val="18"/>
        </w:rPr>
        <w:t>XI. RAZVEZNI POGOJ</w:t>
      </w:r>
    </w:p>
    <w:p w14:paraId="496CD387" w14:textId="77777777" w:rsidR="00560CC1" w:rsidRDefault="00560CC1" w:rsidP="00560CC1">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60CC1" w14:paraId="33BEA8AC" w14:textId="77777777" w:rsidTr="00066C3A">
        <w:tc>
          <w:tcPr>
            <w:tcW w:w="0" w:type="auto"/>
            <w:tcMar>
              <w:top w:w="0" w:type="auto"/>
              <w:bottom w:w="0" w:type="auto"/>
            </w:tcMar>
          </w:tcPr>
          <w:p w14:paraId="6EFBB0B7" w14:textId="77777777" w:rsidR="00560CC1" w:rsidRDefault="00560CC1" w:rsidP="00066C3A">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8B7520B" w14:textId="77777777" w:rsidR="00560CC1" w:rsidRDefault="00560CC1" w:rsidP="00066C3A">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w:t>
            </w:r>
            <w:r>
              <w:rPr>
                <w:rFonts w:ascii="Arial" w:hAnsi="Arial" w:cs="Arial"/>
                <w:color w:val="000000"/>
                <w:sz w:val="18"/>
                <w:szCs w:val="18"/>
              </w:rPr>
              <w:lastRenderedPageBreak/>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BD349B0" w14:textId="77777777" w:rsidR="00560CC1" w:rsidRDefault="00560CC1" w:rsidP="00066C3A">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459B01E" w14:textId="77777777" w:rsidR="00560CC1" w:rsidRDefault="00560CC1" w:rsidP="00560CC1">
      <w:pPr>
        <w:spacing w:before="120" w:after="120" w:line="240" w:lineRule="auto"/>
        <w:jc w:val="both"/>
      </w:pPr>
      <w:r>
        <w:rPr>
          <w:rFonts w:ascii="Arial" w:hAnsi="Arial" w:cs="Arial"/>
          <w:b/>
          <w:bCs/>
          <w:color w:val="000000"/>
          <w:sz w:val="18"/>
          <w:szCs w:val="18"/>
        </w:rPr>
        <w:lastRenderedPageBreak/>
        <w:t>XII. ZAVAROVANJE DEL, MATERIALA IN OPREME</w:t>
      </w:r>
    </w:p>
    <w:p w14:paraId="6FC63C5F" w14:textId="77777777" w:rsidR="00560CC1" w:rsidRDefault="00560CC1" w:rsidP="00560CC1">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60CC1" w14:paraId="7F355600" w14:textId="77777777" w:rsidTr="00066C3A">
        <w:tc>
          <w:tcPr>
            <w:tcW w:w="0" w:type="auto"/>
            <w:tcMar>
              <w:top w:w="0" w:type="auto"/>
              <w:bottom w:w="0" w:type="auto"/>
            </w:tcMar>
          </w:tcPr>
          <w:p w14:paraId="230701AC" w14:textId="77777777" w:rsidR="00560CC1" w:rsidRDefault="00560CC1" w:rsidP="00066C3A">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5ED7F262" w14:textId="52C58BDE" w:rsidR="00560CC1" w:rsidRDefault="00560CC1" w:rsidP="00066C3A">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r w:rsidR="00FA7CC9">
              <w:rPr>
                <w:rFonts w:ascii="Arial" w:hAnsi="Arial" w:cs="Arial"/>
                <w:color w:val="000000"/>
                <w:sz w:val="18"/>
                <w:szCs w:val="18"/>
              </w:rPr>
              <w:t xml:space="preserve"> Izvajalec mora naročniku po sklenitvi pogodbe predložiti tudi kopijo veljavnega zavarovanja odgovornosti.</w:t>
            </w:r>
          </w:p>
          <w:p w14:paraId="1D7A7DB5" w14:textId="77777777" w:rsidR="00560CC1" w:rsidRDefault="00560CC1" w:rsidP="00066C3A">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tc>
      </w:tr>
    </w:tbl>
    <w:p w14:paraId="3C31489E" w14:textId="77777777" w:rsidR="00560CC1" w:rsidRDefault="00560CC1" w:rsidP="00E43C55">
      <w:pPr>
        <w:spacing w:before="120" w:after="120" w:line="240" w:lineRule="auto"/>
        <w:jc w:val="both"/>
      </w:pPr>
      <w:r>
        <w:rPr>
          <w:rFonts w:ascii="Arial" w:hAnsi="Arial" w:cs="Arial"/>
          <w:b/>
          <w:bCs/>
          <w:color w:val="000000"/>
          <w:sz w:val="18"/>
          <w:szCs w:val="18"/>
        </w:rPr>
        <w:t>XIII. REŠEVANJE SPOROV</w:t>
      </w:r>
    </w:p>
    <w:p w14:paraId="49BBB0BC" w14:textId="77777777" w:rsidR="00560CC1" w:rsidRDefault="00560CC1" w:rsidP="00560CC1">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60CC1" w14:paraId="57947295" w14:textId="77777777" w:rsidTr="00066C3A">
        <w:tc>
          <w:tcPr>
            <w:tcW w:w="0" w:type="auto"/>
            <w:tcMar>
              <w:top w:w="0" w:type="auto"/>
              <w:bottom w:w="0" w:type="auto"/>
            </w:tcMar>
          </w:tcPr>
          <w:p w14:paraId="4078063F" w14:textId="77777777" w:rsidR="00560CC1" w:rsidRDefault="00560CC1" w:rsidP="00066C3A">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74FC93D8" w14:textId="77777777" w:rsidR="00560CC1" w:rsidRDefault="00560CC1" w:rsidP="00560CC1">
      <w:pPr>
        <w:spacing w:before="225" w:after="225" w:line="240" w:lineRule="auto"/>
        <w:jc w:val="both"/>
      </w:pPr>
      <w:r>
        <w:rPr>
          <w:rFonts w:ascii="Arial" w:hAnsi="Arial" w:cs="Arial"/>
          <w:b/>
          <w:bCs/>
          <w:color w:val="000000"/>
          <w:sz w:val="18"/>
          <w:szCs w:val="18"/>
        </w:rPr>
        <w:t>XIV. PROTIKORUPCIJSKA DOLOČBA</w:t>
      </w:r>
    </w:p>
    <w:p w14:paraId="18C0BDE2" w14:textId="77777777" w:rsidR="00560CC1" w:rsidRDefault="00560CC1" w:rsidP="00560CC1">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60CC1" w14:paraId="00694CC4" w14:textId="77777777" w:rsidTr="00066C3A">
        <w:tc>
          <w:tcPr>
            <w:tcW w:w="0" w:type="auto"/>
            <w:tcMar>
              <w:top w:w="0" w:type="auto"/>
              <w:bottom w:w="0" w:type="auto"/>
            </w:tcMar>
          </w:tcPr>
          <w:p w14:paraId="354136AF" w14:textId="77777777" w:rsidR="00560CC1" w:rsidRDefault="00560CC1" w:rsidP="00066C3A">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DB982A" w14:textId="77777777" w:rsidR="00560CC1" w:rsidRDefault="00560CC1" w:rsidP="00066C3A">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62B2B5F2" w14:textId="77777777" w:rsidR="00560CC1" w:rsidRDefault="00560CC1" w:rsidP="00560CC1">
      <w:pPr>
        <w:spacing w:before="120" w:after="120" w:line="240" w:lineRule="auto"/>
        <w:jc w:val="both"/>
      </w:pPr>
      <w:r>
        <w:rPr>
          <w:rFonts w:ascii="Arial" w:hAnsi="Arial" w:cs="Arial"/>
          <w:b/>
          <w:bCs/>
          <w:color w:val="000000"/>
          <w:sz w:val="18"/>
          <w:szCs w:val="18"/>
        </w:rPr>
        <w:t>XV. REVIZIJSKA SLED</w:t>
      </w:r>
    </w:p>
    <w:p w14:paraId="7CFAEE56" w14:textId="77777777" w:rsidR="00560CC1" w:rsidRDefault="00560CC1" w:rsidP="00560CC1">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60CC1" w14:paraId="166495FF" w14:textId="77777777" w:rsidTr="00066C3A">
        <w:tc>
          <w:tcPr>
            <w:tcW w:w="0" w:type="auto"/>
            <w:tcMar>
              <w:top w:w="0" w:type="auto"/>
              <w:bottom w:w="0" w:type="auto"/>
            </w:tcMar>
          </w:tcPr>
          <w:p w14:paraId="41965746" w14:textId="77777777" w:rsidR="00560CC1" w:rsidRDefault="00560CC1" w:rsidP="00066C3A">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3F9EDFFD" w14:textId="77777777" w:rsidR="00560CC1" w:rsidRDefault="00560CC1" w:rsidP="00066C3A">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4D03B24B" w14:textId="77777777" w:rsidR="00560CC1" w:rsidRDefault="00560CC1" w:rsidP="00066C3A">
            <w:pPr>
              <w:spacing w:before="225" w:after="225"/>
              <w:jc w:val="both"/>
            </w:pPr>
            <w:r>
              <w:rPr>
                <w:rFonts w:ascii="Arial" w:hAnsi="Arial" w:cs="Arial"/>
                <w:color w:val="000000"/>
                <w:sz w:val="18"/>
                <w:szCs w:val="18"/>
              </w:rPr>
              <w:lastRenderedPageBreak/>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21DBC8BB" w14:textId="77777777" w:rsidR="00560CC1" w:rsidRDefault="00560CC1" w:rsidP="00066C3A">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07B06D7A" w14:textId="77777777" w:rsidR="00560CC1" w:rsidRDefault="00560CC1" w:rsidP="00066C3A">
            <w:pPr>
              <w:spacing w:before="225" w:after="225"/>
              <w:jc w:val="both"/>
            </w:pPr>
            <w:r>
              <w:rPr>
                <w:rFonts w:ascii="Arial" w:hAnsi="Arial" w:cs="Arial"/>
                <w:color w:val="000000"/>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14:paraId="2BDB25B7" w14:textId="77777777" w:rsidR="00560CC1" w:rsidRDefault="00560CC1" w:rsidP="00560CC1">
      <w:pPr>
        <w:spacing w:before="120" w:after="120" w:line="240" w:lineRule="auto"/>
        <w:jc w:val="both"/>
      </w:pPr>
      <w:r>
        <w:rPr>
          <w:rFonts w:ascii="Arial" w:hAnsi="Arial" w:cs="Arial"/>
          <w:b/>
          <w:bCs/>
          <w:color w:val="000000"/>
          <w:sz w:val="18"/>
          <w:szCs w:val="18"/>
        </w:rPr>
        <w:lastRenderedPageBreak/>
        <w:t>XVI. KONČNE DOLOČBE</w:t>
      </w:r>
    </w:p>
    <w:p w14:paraId="11429B4D" w14:textId="77777777" w:rsidR="00560CC1" w:rsidRDefault="00560CC1" w:rsidP="00560CC1">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60CC1" w14:paraId="23D352A4" w14:textId="77777777" w:rsidTr="00066C3A">
        <w:tc>
          <w:tcPr>
            <w:tcW w:w="0" w:type="auto"/>
            <w:tcMar>
              <w:top w:w="0" w:type="auto"/>
              <w:bottom w:w="0" w:type="auto"/>
            </w:tcMar>
          </w:tcPr>
          <w:p w14:paraId="434C86D4" w14:textId="77777777" w:rsidR="00560CC1" w:rsidRDefault="00560CC1" w:rsidP="00066C3A">
            <w:pPr>
              <w:spacing w:before="225" w:after="225"/>
              <w:jc w:val="both"/>
              <w:rPr>
                <w:rFonts w:ascii="Arial" w:hAnsi="Arial" w:cs="Arial"/>
                <w:color w:val="000000"/>
                <w:sz w:val="18"/>
                <w:szCs w:val="18"/>
              </w:rPr>
            </w:pPr>
            <w:r>
              <w:rPr>
                <w:rFonts w:ascii="Arial" w:hAnsi="Arial" w:cs="Arial"/>
                <w:color w:val="000000"/>
                <w:sz w:val="18"/>
                <w:szCs w:val="18"/>
              </w:rPr>
              <w:t xml:space="preserve">Pogodba je sklenjena in prične veljati z dnem, ko jo podpišeta obe pogodbeni stranki, pod odložnim pogojem po predložitvi zavarovanja za dobro izvedbo in </w:t>
            </w:r>
            <w:r w:rsidRPr="00225B62">
              <w:rPr>
                <w:rFonts w:ascii="Arial" w:hAnsi="Arial" w:cs="Arial"/>
                <w:color w:val="000000"/>
                <w:sz w:val="18"/>
                <w:szCs w:val="18"/>
              </w:rPr>
              <w:t>velja do izpolnitve vseh obveznosti pogodbenih strank in izteka vseh garancijskih rokov.</w:t>
            </w:r>
          </w:p>
          <w:p w14:paraId="69DD5325" w14:textId="77777777" w:rsidR="00560CC1" w:rsidRDefault="00560CC1" w:rsidP="00066C3A">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ACBB45D" w14:textId="77777777" w:rsidR="00560CC1" w:rsidRDefault="00560CC1" w:rsidP="00066C3A">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D1624FB" w14:textId="77777777" w:rsidR="00560CC1" w:rsidRDefault="00560CC1" w:rsidP="00560CC1">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60CC1" w14:paraId="6B5B4DC8" w14:textId="77777777" w:rsidTr="00066C3A">
        <w:tc>
          <w:tcPr>
            <w:tcW w:w="0" w:type="auto"/>
            <w:tcMar>
              <w:top w:w="0" w:type="auto"/>
              <w:bottom w:w="0" w:type="auto"/>
            </w:tcMar>
          </w:tcPr>
          <w:p w14:paraId="5595B55B" w14:textId="5BDC2E9B" w:rsidR="00560CC1" w:rsidRDefault="00560CC1">
            <w:pPr>
              <w:spacing w:before="225"/>
              <w:jc w:val="both"/>
            </w:pPr>
            <w:r>
              <w:rPr>
                <w:rFonts w:ascii="Arial" w:hAnsi="Arial" w:cs="Arial"/>
                <w:color w:val="000000"/>
                <w:sz w:val="18"/>
                <w:szCs w:val="18"/>
              </w:rPr>
              <w:t xml:space="preserve">Ta pogodba je napisana v </w:t>
            </w:r>
            <w:r w:rsidR="000528F6">
              <w:rPr>
                <w:rFonts w:ascii="Arial" w:hAnsi="Arial" w:cs="Arial"/>
                <w:color w:val="000000"/>
                <w:sz w:val="18"/>
                <w:szCs w:val="18"/>
              </w:rPr>
              <w:t xml:space="preserve">dveh </w:t>
            </w:r>
            <w:r>
              <w:rPr>
                <w:rFonts w:ascii="Arial" w:hAnsi="Arial" w:cs="Arial"/>
                <w:color w:val="000000"/>
                <w:sz w:val="18"/>
                <w:szCs w:val="18"/>
              </w:rPr>
              <w:t>(</w:t>
            </w:r>
            <w:r w:rsidR="000528F6">
              <w:rPr>
                <w:rFonts w:ascii="Arial" w:hAnsi="Arial" w:cs="Arial"/>
                <w:color w:val="000000"/>
                <w:sz w:val="18"/>
                <w:szCs w:val="18"/>
              </w:rPr>
              <w:t>2</w:t>
            </w:r>
            <w:r>
              <w:rPr>
                <w:rFonts w:ascii="Arial" w:hAnsi="Arial" w:cs="Arial"/>
                <w:color w:val="000000"/>
                <w:sz w:val="18"/>
                <w:szCs w:val="18"/>
              </w:rPr>
              <w:t xml:space="preserve">) enakih izvodih, od katerih prejme naročnik </w:t>
            </w:r>
            <w:r w:rsidR="000528F6">
              <w:rPr>
                <w:rFonts w:ascii="Arial" w:hAnsi="Arial" w:cs="Arial"/>
                <w:color w:val="000000"/>
                <w:sz w:val="18"/>
                <w:szCs w:val="18"/>
              </w:rPr>
              <w:t xml:space="preserve">en </w:t>
            </w:r>
            <w:r>
              <w:rPr>
                <w:rFonts w:ascii="Arial" w:hAnsi="Arial" w:cs="Arial"/>
                <w:color w:val="000000"/>
                <w:sz w:val="18"/>
                <w:szCs w:val="18"/>
              </w:rPr>
              <w:t>(</w:t>
            </w:r>
            <w:r w:rsidR="000528F6">
              <w:rPr>
                <w:rFonts w:ascii="Arial" w:hAnsi="Arial" w:cs="Arial"/>
                <w:color w:val="000000"/>
                <w:sz w:val="18"/>
                <w:szCs w:val="18"/>
              </w:rPr>
              <w:t>1</w:t>
            </w:r>
            <w:r>
              <w:rPr>
                <w:rFonts w:ascii="Arial" w:hAnsi="Arial" w:cs="Arial"/>
                <w:color w:val="000000"/>
                <w:sz w:val="18"/>
                <w:szCs w:val="18"/>
              </w:rPr>
              <w:t>) izvod</w:t>
            </w:r>
            <w:r w:rsidR="000528F6">
              <w:rPr>
                <w:rFonts w:ascii="Arial" w:hAnsi="Arial" w:cs="Arial"/>
                <w:color w:val="000000"/>
                <w:sz w:val="18"/>
                <w:szCs w:val="18"/>
              </w:rPr>
              <w:t xml:space="preserve"> in </w:t>
            </w:r>
            <w:r>
              <w:rPr>
                <w:rFonts w:ascii="Arial" w:hAnsi="Arial" w:cs="Arial"/>
                <w:color w:val="000000"/>
                <w:sz w:val="18"/>
                <w:szCs w:val="18"/>
              </w:rPr>
              <w:t xml:space="preserve">izvajalec </w:t>
            </w:r>
            <w:r w:rsidR="000528F6">
              <w:rPr>
                <w:rFonts w:ascii="Arial" w:hAnsi="Arial" w:cs="Arial"/>
                <w:color w:val="000000"/>
                <w:sz w:val="18"/>
                <w:szCs w:val="18"/>
              </w:rPr>
              <w:t>en</w:t>
            </w:r>
            <w:r>
              <w:rPr>
                <w:rFonts w:ascii="Arial" w:hAnsi="Arial" w:cs="Arial"/>
                <w:color w:val="000000"/>
                <w:sz w:val="18"/>
                <w:szCs w:val="18"/>
              </w:rPr>
              <w:t xml:space="preserve"> (</w:t>
            </w:r>
            <w:r w:rsidR="000528F6">
              <w:rPr>
                <w:rFonts w:ascii="Arial" w:hAnsi="Arial" w:cs="Arial"/>
                <w:color w:val="000000"/>
                <w:sz w:val="18"/>
                <w:szCs w:val="18"/>
              </w:rPr>
              <w:t>1</w:t>
            </w:r>
            <w:r>
              <w:rPr>
                <w:rFonts w:ascii="Arial" w:hAnsi="Arial" w:cs="Arial"/>
                <w:color w:val="000000"/>
                <w:sz w:val="18"/>
                <w:szCs w:val="18"/>
              </w:rPr>
              <w:t>) izvod.</w:t>
            </w:r>
          </w:p>
        </w:tc>
      </w:tr>
    </w:tbl>
    <w:p w14:paraId="28C3D6D0" w14:textId="77777777" w:rsidR="00560CC1" w:rsidRDefault="00560CC1" w:rsidP="00560CC1">
      <w:pPr>
        <w:spacing w:before="975" w:after="225" w:line="240" w:lineRule="auto"/>
        <w:jc w:val="both"/>
      </w:pPr>
      <w:r>
        <w:rPr>
          <w:rFonts w:ascii="Arial" w:hAnsi="Arial" w:cs="Arial"/>
          <w:color w:val="000000"/>
          <w:sz w:val="18"/>
          <w:szCs w:val="18"/>
        </w:rPr>
        <w:t>V/na ________________, dne ________________</w:t>
      </w:r>
    </w:p>
    <w:p w14:paraId="3FCBAC75" w14:textId="77777777" w:rsidR="00560CC1" w:rsidRDefault="00560CC1" w:rsidP="00560CC1">
      <w:pPr>
        <w:tabs>
          <w:tab w:val="left" w:pos="2042"/>
        </w:tabs>
      </w:pPr>
    </w:p>
    <w:p w14:paraId="3DDB2711" w14:textId="77777777" w:rsidR="00560CC1" w:rsidRDefault="00560CC1" w:rsidP="00560CC1">
      <w:pPr>
        <w:tabs>
          <w:tab w:val="left" w:pos="2042"/>
        </w:tabs>
      </w:pPr>
    </w:p>
    <w:p w14:paraId="6D886B1F" w14:textId="03A3CC24" w:rsidR="00560CC1" w:rsidRDefault="00560CC1" w:rsidP="00560CC1">
      <w:pPr>
        <w:tabs>
          <w:tab w:val="left" w:pos="2042"/>
        </w:tabs>
      </w:pPr>
      <w:r>
        <w:tab/>
      </w:r>
    </w:p>
    <w:sectPr w:rsidR="00560CC1" w:rsidSect="00D931BF">
      <w:headerReference w:type="even" r:id="rId48"/>
      <w:headerReference w:type="default" r:id="rId49"/>
      <w:footerReference w:type="default" r:id="rId50"/>
      <w:headerReference w:type="first" r:id="rId5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64BA0" w14:textId="77777777" w:rsidR="00770723" w:rsidRDefault="00770723" w:rsidP="006975C6">
      <w:pPr>
        <w:spacing w:after="0" w:line="240" w:lineRule="auto"/>
      </w:pPr>
      <w:r>
        <w:separator/>
      </w:r>
    </w:p>
  </w:endnote>
  <w:endnote w:type="continuationSeparator" w:id="0">
    <w:p w14:paraId="6D8EDFF9" w14:textId="77777777" w:rsidR="00770723" w:rsidRDefault="0077072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4060A" w14:textId="77777777" w:rsidR="00066C3A" w:rsidRDefault="00066C3A" w:rsidP="00903477">
    <w:pPr>
      <w:pStyle w:val="Footer"/>
      <w:shd w:val="clear" w:color="auto" w:fill="FFFFFF" w:themeFill="background1"/>
      <w:ind w:left="7513"/>
      <w:jc w:val="center"/>
      <w:rPr>
        <w:rFonts w:ascii="Arial" w:hAnsi="Arial" w:cs="Arial"/>
        <w:sz w:val="18"/>
        <w:szCs w:val="18"/>
      </w:rPr>
    </w:pPr>
  </w:p>
  <w:p w14:paraId="6B987962" w14:textId="5414FF65" w:rsidR="00066C3A" w:rsidRPr="003D28FF" w:rsidRDefault="00000000" w:rsidP="00903477">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066C3A" w:rsidRPr="003D28FF">
          <w:rPr>
            <w:rFonts w:ascii="Arial" w:hAnsi="Arial" w:cs="Arial"/>
            <w:sz w:val="18"/>
            <w:szCs w:val="18"/>
          </w:rPr>
          <w:fldChar w:fldCharType="begin"/>
        </w:r>
        <w:r w:rsidR="00066C3A" w:rsidRPr="003D28FF">
          <w:rPr>
            <w:rFonts w:ascii="Arial" w:hAnsi="Arial" w:cs="Arial"/>
            <w:sz w:val="18"/>
            <w:szCs w:val="18"/>
          </w:rPr>
          <w:instrText xml:space="preserve"> PAGE   \* MERGEFORMAT </w:instrText>
        </w:r>
        <w:r w:rsidR="00066C3A" w:rsidRPr="003D28FF">
          <w:rPr>
            <w:rFonts w:ascii="Arial" w:hAnsi="Arial" w:cs="Arial"/>
            <w:sz w:val="18"/>
            <w:szCs w:val="18"/>
          </w:rPr>
          <w:fldChar w:fldCharType="separate"/>
        </w:r>
        <w:r w:rsidR="000528F6">
          <w:rPr>
            <w:rFonts w:ascii="Arial" w:hAnsi="Arial" w:cs="Arial"/>
            <w:noProof/>
            <w:sz w:val="18"/>
            <w:szCs w:val="18"/>
          </w:rPr>
          <w:t>2</w:t>
        </w:r>
        <w:r w:rsidR="00066C3A" w:rsidRPr="003D28FF">
          <w:rPr>
            <w:rFonts w:ascii="Arial" w:hAnsi="Arial" w:cs="Arial"/>
            <w:noProof/>
            <w:sz w:val="18"/>
            <w:szCs w:val="18"/>
          </w:rPr>
          <w:fldChar w:fldCharType="end"/>
        </w:r>
      </w:sdtContent>
    </w:sdt>
  </w:p>
  <w:p w14:paraId="537596F1" w14:textId="3A439A9B" w:rsidR="00066C3A" w:rsidRDefault="00066C3A" w:rsidP="00903477">
    <w:pPr>
      <w:pStyle w:val="Footer"/>
      <w:jc w:val="center"/>
      <w:rPr>
        <w:rFonts w:ascii="Arial" w:hAnsi="Arial" w:cs="Arial"/>
        <w:sz w:val="18"/>
        <w:szCs w:val="18"/>
      </w:rPr>
    </w:pPr>
    <w:r>
      <w:rPr>
        <w:rFonts w:ascii="Arial" w:hAnsi="Arial" w:cs="Arial"/>
        <w:sz w:val="18"/>
        <w:szCs w:val="18"/>
      </w:rPr>
      <w:t>RAZPISNA DOKUMENTACIJA</w:t>
    </w:r>
  </w:p>
  <w:p w14:paraId="612C7C95" w14:textId="77777777" w:rsidR="00066C3A" w:rsidRDefault="00066C3A" w:rsidP="00903477">
    <w:pPr>
      <w:pStyle w:val="Footer"/>
      <w:jc w:val="center"/>
      <w:rPr>
        <w:rFonts w:ascii="Arial" w:hAnsi="Arial" w:cs="Arial"/>
        <w:sz w:val="18"/>
        <w:szCs w:val="18"/>
      </w:rPr>
    </w:pPr>
  </w:p>
  <w:p w14:paraId="58D2FD23" w14:textId="464FC048" w:rsidR="00066C3A" w:rsidRPr="00903477" w:rsidRDefault="00066C3A" w:rsidP="006A6561">
    <w:pPr>
      <w:pStyle w:val="Footer"/>
      <w:jc w:val="center"/>
      <w:rPr>
        <w:rFonts w:ascii="Arial" w:hAnsi="Arial" w:cs="Arial"/>
        <w:b/>
        <w:bCs/>
        <w:sz w:val="18"/>
        <w:szCs w:val="18"/>
      </w:rPr>
    </w:pPr>
    <w:r w:rsidRPr="003F61BA">
      <w:rPr>
        <w:rFonts w:ascii="Arial" w:hAnsi="Arial" w:cs="Arial"/>
        <w:b/>
        <w:bCs/>
        <w:sz w:val="18"/>
        <w:szCs w:val="18"/>
      </w:rPr>
      <w:t>Izvedba arheoloških raziskav v okviru projekta celovite prenove objekta Servitski samostan v Kopru</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1A45E" w14:textId="77777777" w:rsidR="00066C3A" w:rsidRDefault="00066C3A" w:rsidP="00066C3A">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903AB" w14:textId="77777777" w:rsidR="00066C3A" w:rsidRDefault="00066C3A" w:rsidP="00066C3A">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FAB43" w14:textId="77777777" w:rsidR="00066C3A" w:rsidRDefault="00066C3A" w:rsidP="00066C3A">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93936" w14:textId="77777777" w:rsidR="00066C3A" w:rsidRDefault="00066C3A" w:rsidP="00066C3A">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1B21" w14:textId="77777777" w:rsidR="00066C3A" w:rsidRDefault="00066C3A" w:rsidP="00066C3A">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B7400" w14:textId="77777777" w:rsidR="00066C3A" w:rsidRDefault="00066C3A" w:rsidP="00066C3A">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FCC4D" w14:textId="77777777" w:rsidR="00066C3A" w:rsidRDefault="00066C3A" w:rsidP="00066C3A">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29A42" w14:textId="77777777" w:rsidR="00066C3A" w:rsidRDefault="00066C3A" w:rsidP="00066C3A">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B82C1" w14:textId="77777777" w:rsidR="00066C3A" w:rsidRDefault="00066C3A" w:rsidP="00066C3A">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7F9F" w14:textId="77777777" w:rsidR="00066C3A" w:rsidRDefault="00066C3A" w:rsidP="00066C3A">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58772" w14:textId="77777777" w:rsidR="00770723" w:rsidRDefault="00770723" w:rsidP="006975C6">
      <w:pPr>
        <w:spacing w:after="0" w:line="240" w:lineRule="auto"/>
      </w:pPr>
      <w:r>
        <w:separator/>
      </w:r>
    </w:p>
  </w:footnote>
  <w:footnote w:type="continuationSeparator" w:id="0">
    <w:p w14:paraId="32421692" w14:textId="77777777" w:rsidR="00770723" w:rsidRDefault="0077072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BE64A" w14:textId="7D5DACD3" w:rsidR="00066C3A" w:rsidRDefault="00066C3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C1234" w14:textId="30607B98" w:rsidR="00066C3A" w:rsidRDefault="00066C3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DDC8" w14:textId="0072335D" w:rsidR="00066C3A" w:rsidRDefault="00066C3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A4C33" w14:textId="366A8AED" w:rsidR="00066C3A" w:rsidRDefault="00066C3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DD1B" w14:textId="1F890F88" w:rsidR="00066C3A" w:rsidRDefault="00066C3A">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99011" w14:textId="682591B2" w:rsidR="00066C3A" w:rsidRDefault="00066C3A">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4869A" w14:textId="382932A7" w:rsidR="00066C3A" w:rsidRDefault="00066C3A">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95A2F" w14:textId="0A444700" w:rsidR="00066C3A" w:rsidRDefault="00066C3A">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C0983" w14:textId="78647D93" w:rsidR="00066C3A" w:rsidRDefault="00066C3A">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76285" w14:textId="045349D6" w:rsidR="00066C3A" w:rsidRDefault="00066C3A">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EA54F" w14:textId="3200217B" w:rsidR="00066C3A" w:rsidRDefault="00066C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359CE" w14:textId="77777777" w:rsidR="00066C3A" w:rsidRPr="009C4E4E" w:rsidRDefault="00066C3A" w:rsidP="006A6561">
    <w:pPr>
      <w:pStyle w:val="Header"/>
    </w:pPr>
  </w:p>
  <w:tbl>
    <w:tblPr>
      <w:tblW w:w="0" w:type="auto"/>
      <w:tblLook w:val="04A0" w:firstRow="1" w:lastRow="0" w:firstColumn="1" w:lastColumn="0" w:noHBand="0" w:noVBand="1"/>
    </w:tblPr>
    <w:tblGrid>
      <w:gridCol w:w="1216"/>
      <w:gridCol w:w="3897"/>
      <w:gridCol w:w="3957"/>
    </w:tblGrid>
    <w:tr w:rsidR="00066C3A" w:rsidRPr="006F1DA5" w14:paraId="02D612DE" w14:textId="77777777" w:rsidTr="00066C3A">
      <w:trPr>
        <w:trHeight w:val="1268"/>
      </w:trPr>
      <w:tc>
        <w:tcPr>
          <w:tcW w:w="993" w:type="dxa"/>
        </w:tcPr>
        <w:p w14:paraId="174924C1" w14:textId="77777777" w:rsidR="00066C3A" w:rsidRPr="006F1DA5" w:rsidRDefault="00066C3A" w:rsidP="006A6561">
          <w:pPr>
            <w:pStyle w:val="Header"/>
            <w:rPr>
              <w:rFonts w:ascii="Arial" w:hAnsi="Arial" w:cs="Arial"/>
              <w:b/>
              <w:color w:val="000000" w:themeColor="text1"/>
            </w:rPr>
          </w:pPr>
          <w:r>
            <w:rPr>
              <w:noProof/>
              <w:lang w:eastAsia="sl-SI"/>
            </w:rPr>
            <w:drawing>
              <wp:anchor distT="0" distB="0" distL="114300" distR="114300" simplePos="0" relativeHeight="251659264" behindDoc="0" locked="0" layoutInCell="1" allowOverlap="1" wp14:anchorId="0023E09D" wp14:editId="7B6CA6DF">
                <wp:simplePos x="0" y="0"/>
                <wp:positionH relativeFrom="column">
                  <wp:posOffset>-68234</wp:posOffset>
                </wp:positionH>
                <wp:positionV relativeFrom="paragraph">
                  <wp:posOffset>0</wp:posOffset>
                </wp:positionV>
                <wp:extent cx="631825" cy="779145"/>
                <wp:effectExtent l="0" t="0" r="3175" b="0"/>
                <wp:wrapSquare wrapText="bothSides"/>
                <wp:docPr id="1888195302" name="Slika 1888195302"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31825" cy="779145"/>
                        </a:xfrm>
                        <a:prstGeom prst="rect">
                          <a:avLst/>
                        </a:prstGeom>
                      </pic:spPr>
                    </pic:pic>
                  </a:graphicData>
                </a:graphic>
                <wp14:sizeRelH relativeFrom="page">
                  <wp14:pctWidth>0</wp14:pctWidth>
                </wp14:sizeRelH>
                <wp14:sizeRelV relativeFrom="page">
                  <wp14:pctHeight>0</wp14:pctHeight>
                </wp14:sizeRelV>
              </wp:anchor>
            </w:drawing>
          </w:r>
        </w:p>
      </w:tc>
      <w:tc>
        <w:tcPr>
          <w:tcW w:w="3984" w:type="dxa"/>
        </w:tcPr>
        <w:p w14:paraId="6C13CFAF" w14:textId="77777777" w:rsidR="00066C3A" w:rsidRDefault="00066C3A" w:rsidP="006A6561">
          <w:pPr>
            <w:pStyle w:val="Header"/>
            <w:rPr>
              <w:rFonts w:ascii="Arial" w:hAnsi="Arial" w:cs="Arial"/>
              <w:b/>
              <w:color w:val="000000" w:themeColor="text1"/>
              <w:sz w:val="18"/>
              <w:szCs w:val="18"/>
            </w:rPr>
          </w:pPr>
          <w:r w:rsidRPr="00F81B60">
            <w:rPr>
              <w:rFonts w:ascii="Arial" w:hAnsi="Arial" w:cs="Arial"/>
              <w:b/>
              <w:color w:val="000000" w:themeColor="text1"/>
              <w:sz w:val="18"/>
              <w:szCs w:val="18"/>
            </w:rPr>
            <w:t xml:space="preserve">UNIVERZA NA PRIMORSKEM </w:t>
          </w:r>
        </w:p>
        <w:p w14:paraId="4F136908" w14:textId="77777777" w:rsidR="00066C3A" w:rsidRDefault="00066C3A" w:rsidP="006A6561">
          <w:pPr>
            <w:pStyle w:val="Header"/>
            <w:rPr>
              <w:rFonts w:ascii="Arial" w:hAnsi="Arial" w:cs="Arial"/>
              <w:color w:val="000000" w:themeColor="text1"/>
              <w:sz w:val="16"/>
              <w:szCs w:val="16"/>
            </w:rPr>
          </w:pPr>
          <w:r w:rsidRPr="00F81B60">
            <w:rPr>
              <w:rFonts w:ascii="Arial" w:hAnsi="Arial" w:cs="Arial"/>
              <w:b/>
              <w:color w:val="000000" w:themeColor="text1"/>
              <w:sz w:val="18"/>
              <w:szCs w:val="18"/>
            </w:rPr>
            <w:t>UNIVERSIT</w:t>
          </w:r>
          <w:r w:rsidRPr="00C87A98">
            <w:rPr>
              <w:rFonts w:ascii="Arial" w:hAnsi="Arial" w:cs="Arial"/>
              <w:b/>
              <w:color w:val="000000" w:themeColor="text1"/>
              <w:sz w:val="18"/>
              <w:szCs w:val="18"/>
            </w:rPr>
            <w:t>À</w:t>
          </w:r>
          <w:r w:rsidRPr="00F81B60">
            <w:rPr>
              <w:rFonts w:ascii="Arial" w:hAnsi="Arial" w:cs="Arial"/>
              <w:b/>
              <w:color w:val="000000" w:themeColor="text1"/>
              <w:sz w:val="18"/>
              <w:szCs w:val="18"/>
            </w:rPr>
            <w:t xml:space="preserve"> DEL LITORALE</w:t>
          </w:r>
        </w:p>
        <w:p w14:paraId="36B12682" w14:textId="77777777" w:rsidR="00066C3A" w:rsidRDefault="00066C3A" w:rsidP="006A6561">
          <w:pPr>
            <w:pStyle w:val="Header"/>
            <w:rPr>
              <w:rFonts w:ascii="Arial" w:hAnsi="Arial" w:cs="Arial"/>
              <w:color w:val="000000" w:themeColor="text1"/>
              <w:sz w:val="16"/>
              <w:szCs w:val="16"/>
            </w:rPr>
          </w:pPr>
          <w:r w:rsidRPr="00F81B60">
            <w:rPr>
              <w:rFonts w:ascii="Arial" w:hAnsi="Arial" w:cs="Arial"/>
              <w:color w:val="000000" w:themeColor="text1"/>
              <w:sz w:val="16"/>
              <w:szCs w:val="16"/>
            </w:rPr>
            <w:t xml:space="preserve">Titov trg 4 </w:t>
          </w:r>
        </w:p>
        <w:p w14:paraId="451F1175" w14:textId="77777777" w:rsidR="00066C3A" w:rsidRPr="006F1DA5" w:rsidRDefault="00066C3A" w:rsidP="006A6561">
          <w:pPr>
            <w:pStyle w:val="Header"/>
            <w:rPr>
              <w:rFonts w:ascii="Arial" w:hAnsi="Arial" w:cs="Arial"/>
              <w:color w:val="000000" w:themeColor="text1"/>
              <w:sz w:val="16"/>
              <w:szCs w:val="16"/>
            </w:rPr>
          </w:pPr>
          <w:r w:rsidRPr="00F81B60">
            <w:rPr>
              <w:rFonts w:ascii="Arial" w:hAnsi="Arial" w:cs="Arial"/>
              <w:color w:val="000000" w:themeColor="text1"/>
              <w:sz w:val="16"/>
              <w:szCs w:val="16"/>
            </w:rPr>
            <w:t xml:space="preserve">6000 Koper </w:t>
          </w:r>
          <w:r>
            <w:rPr>
              <w:rFonts w:ascii="Arial" w:hAnsi="Arial" w:cs="Arial"/>
              <w:color w:val="000000" w:themeColor="text1"/>
              <w:sz w:val="16"/>
              <w:szCs w:val="16"/>
            </w:rPr>
            <w:t>–</w:t>
          </w:r>
          <w:r w:rsidRPr="00F81B60">
            <w:rPr>
              <w:rFonts w:ascii="Arial" w:hAnsi="Arial" w:cs="Arial"/>
              <w:color w:val="000000" w:themeColor="text1"/>
              <w:sz w:val="16"/>
              <w:szCs w:val="16"/>
            </w:rPr>
            <w:t xml:space="preserve"> Capodistria</w:t>
          </w:r>
        </w:p>
        <w:p w14:paraId="53ED933D" w14:textId="77777777" w:rsidR="00066C3A" w:rsidRPr="006F1DA5" w:rsidRDefault="00066C3A" w:rsidP="006A6561">
          <w:pPr>
            <w:pStyle w:val="Header"/>
            <w:rPr>
              <w:rFonts w:ascii="Arial" w:hAnsi="Arial" w:cs="Arial"/>
              <w:color w:val="000000" w:themeColor="text1"/>
              <w:sz w:val="16"/>
              <w:szCs w:val="16"/>
            </w:rPr>
          </w:pPr>
          <w:r w:rsidRPr="006F1DA5">
            <w:rPr>
              <w:rFonts w:ascii="Arial" w:hAnsi="Arial" w:cs="Arial"/>
              <w:color w:val="000000" w:themeColor="text1"/>
              <w:sz w:val="16"/>
              <w:szCs w:val="16"/>
            </w:rPr>
            <w:t>Splet:</w:t>
          </w:r>
          <w:r>
            <w:rPr>
              <w:rFonts w:ascii="Arial" w:hAnsi="Arial" w:cs="Arial"/>
              <w:color w:val="000000" w:themeColor="text1"/>
              <w:sz w:val="16"/>
              <w:szCs w:val="16"/>
            </w:rPr>
            <w:t xml:space="preserve">  </w:t>
          </w:r>
          <w:r w:rsidRPr="00F81B60">
            <w:rPr>
              <w:rFonts w:ascii="Arial" w:hAnsi="Arial" w:cs="Arial"/>
              <w:color w:val="000000" w:themeColor="text1"/>
              <w:sz w:val="16"/>
              <w:szCs w:val="16"/>
            </w:rPr>
            <w:t>https://www.upr.si/</w:t>
          </w:r>
        </w:p>
        <w:p w14:paraId="5C366DEA" w14:textId="77777777" w:rsidR="00066C3A" w:rsidRPr="006F1DA5" w:rsidRDefault="00066C3A" w:rsidP="006A6561">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F81B60">
            <w:rPr>
              <w:rFonts w:ascii="Arial" w:hAnsi="Arial" w:cs="Arial"/>
              <w:color w:val="000000" w:themeColor="text1"/>
              <w:sz w:val="16"/>
              <w:szCs w:val="16"/>
            </w:rPr>
            <w:t>info@upr.si</w:t>
          </w:r>
        </w:p>
      </w:tc>
      <w:tc>
        <w:tcPr>
          <w:tcW w:w="4093" w:type="dxa"/>
        </w:tcPr>
        <w:p w14:paraId="2F239349" w14:textId="77777777" w:rsidR="00066C3A" w:rsidRPr="006F1DA5" w:rsidRDefault="00066C3A" w:rsidP="006A6561">
          <w:pPr>
            <w:pStyle w:val="Header"/>
            <w:rPr>
              <w:rFonts w:ascii="Arial" w:hAnsi="Arial" w:cs="Arial"/>
              <w:b/>
              <w:color w:val="000000" w:themeColor="text1"/>
            </w:rPr>
          </w:pPr>
        </w:p>
      </w:tc>
    </w:tr>
  </w:tbl>
  <w:p w14:paraId="345CE198" w14:textId="57B840DC" w:rsidR="00066C3A" w:rsidRPr="006A6561" w:rsidRDefault="00066C3A" w:rsidP="006A6561">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D7F3F" w14:textId="4A11460C" w:rsidR="00066C3A" w:rsidRDefault="00066C3A">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8CE0" w14:textId="628561A7" w:rsidR="00066C3A" w:rsidRDefault="00066C3A">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C641A" w14:textId="3E9EF652" w:rsidR="00066C3A" w:rsidRDefault="00066C3A">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48DEB" w14:textId="735C78A2" w:rsidR="00066C3A" w:rsidRDefault="00066C3A">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AF797" w14:textId="13B91673" w:rsidR="00066C3A" w:rsidRDefault="00066C3A">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27E2" w14:textId="60478E8D" w:rsidR="00066C3A" w:rsidRDefault="00066C3A">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E291" w14:textId="3434B328" w:rsidR="00066C3A" w:rsidRDefault="00066C3A">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D1DAC" w14:textId="3D8CDEAE" w:rsidR="00066C3A" w:rsidRDefault="00066C3A">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F0987" w14:textId="2C4976B1" w:rsidR="00066C3A" w:rsidRDefault="00066C3A">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3184A" w14:textId="195B1D2D" w:rsidR="00066C3A" w:rsidRDefault="00066C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590D" w14:textId="20F8A1A3" w:rsidR="00066C3A" w:rsidRDefault="00066C3A">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2020B" w14:textId="64C9C9A4" w:rsidR="00066C3A" w:rsidRDefault="00066C3A">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7D4F9" w14:textId="232EEB40" w:rsidR="00066C3A" w:rsidRDefault="00066C3A">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8844" w14:textId="5A03B916" w:rsidR="00066C3A" w:rsidRDefault="00066C3A">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23536" w14:textId="577AF5A7" w:rsidR="00066C3A" w:rsidRDefault="00066C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B15A5" w14:textId="4B4DE104" w:rsidR="00066C3A" w:rsidRDefault="00066C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D692E" w14:textId="05BE33BE" w:rsidR="00066C3A" w:rsidRDefault="00066C3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84A1" w14:textId="015F97C4" w:rsidR="00066C3A" w:rsidRDefault="00066C3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0FF7A" w14:textId="1323A9F2" w:rsidR="00066C3A" w:rsidRDefault="00066C3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6F9CC" w14:textId="5A3B77AA" w:rsidR="00066C3A" w:rsidRDefault="00066C3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67BB" w14:textId="6CD3C46E" w:rsidR="00066C3A" w:rsidRDefault="00066C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6059"/>
    <w:multiLevelType w:val="hybridMultilevel"/>
    <w:tmpl w:val="07D023E6"/>
    <w:lvl w:ilvl="0" w:tplc="995605DE">
      <w:start w:val="1"/>
      <w:numFmt w:val="bullet"/>
      <w:lvlText w:val=""/>
      <w:lvlJc w:val="left"/>
      <w:pPr>
        <w:ind w:left="720" w:hanging="360"/>
      </w:pPr>
      <w:rPr>
        <w:rFonts w:ascii="Symbol" w:hAnsi="Symbol" w:cs="Symbol" w:hint="default"/>
        <w:sz w:val="18"/>
        <w:szCs w:val="18"/>
      </w:rPr>
    </w:lvl>
    <w:lvl w:ilvl="1" w:tplc="6918371C">
      <w:start w:val="1"/>
      <w:numFmt w:val="bullet"/>
      <w:lvlText w:val="o"/>
      <w:lvlJc w:val="left"/>
      <w:pPr>
        <w:ind w:left="1440" w:hanging="360"/>
      </w:pPr>
      <w:rPr>
        <w:rFonts w:ascii="Courier New" w:hAnsi="Courier New" w:cs="Courier New" w:hint="default"/>
      </w:rPr>
    </w:lvl>
    <w:lvl w:ilvl="2" w:tplc="BA664A50">
      <w:start w:val="1"/>
      <w:numFmt w:val="bullet"/>
      <w:lvlText w:val=""/>
      <w:lvlJc w:val="left"/>
      <w:pPr>
        <w:ind w:left="2160" w:hanging="360"/>
      </w:pPr>
      <w:rPr>
        <w:rFonts w:ascii="Wingdings" w:hAnsi="Wingdings" w:cs="Wingdings" w:hint="default"/>
      </w:rPr>
    </w:lvl>
    <w:lvl w:ilvl="3" w:tplc="77266818">
      <w:start w:val="1"/>
      <w:numFmt w:val="bullet"/>
      <w:lvlText w:val=""/>
      <w:lvlJc w:val="left"/>
      <w:pPr>
        <w:ind w:left="2880" w:hanging="360"/>
      </w:pPr>
      <w:rPr>
        <w:rFonts w:ascii="Symbol" w:hAnsi="Symbol" w:cs="Symbol" w:hint="default"/>
      </w:rPr>
    </w:lvl>
    <w:lvl w:ilvl="4" w:tplc="C69E579A">
      <w:start w:val="1"/>
      <w:numFmt w:val="bullet"/>
      <w:lvlText w:val="o"/>
      <w:lvlJc w:val="left"/>
      <w:pPr>
        <w:ind w:left="3600" w:hanging="360"/>
      </w:pPr>
      <w:rPr>
        <w:rFonts w:ascii="Courier New" w:hAnsi="Courier New" w:cs="Courier New" w:hint="default"/>
      </w:rPr>
    </w:lvl>
    <w:lvl w:ilvl="5" w:tplc="1B448702">
      <w:start w:val="1"/>
      <w:numFmt w:val="bullet"/>
      <w:lvlText w:val=""/>
      <w:lvlJc w:val="left"/>
      <w:pPr>
        <w:ind w:left="4320" w:hanging="360"/>
      </w:pPr>
      <w:rPr>
        <w:rFonts w:ascii="Wingdings" w:hAnsi="Wingdings" w:cs="Wingdings" w:hint="default"/>
      </w:rPr>
    </w:lvl>
    <w:lvl w:ilvl="6" w:tplc="D13A3240">
      <w:start w:val="1"/>
      <w:numFmt w:val="bullet"/>
      <w:lvlText w:val=""/>
      <w:lvlJc w:val="left"/>
      <w:pPr>
        <w:ind w:left="5040" w:hanging="360"/>
      </w:pPr>
      <w:rPr>
        <w:rFonts w:ascii="Symbol" w:hAnsi="Symbol" w:cs="Symbol" w:hint="default"/>
      </w:rPr>
    </w:lvl>
    <w:lvl w:ilvl="7" w:tplc="2438FE72">
      <w:start w:val="1"/>
      <w:numFmt w:val="bullet"/>
      <w:lvlText w:val="o"/>
      <w:lvlJc w:val="left"/>
      <w:pPr>
        <w:ind w:left="5760" w:hanging="360"/>
      </w:pPr>
      <w:rPr>
        <w:rFonts w:ascii="Courier New" w:hAnsi="Courier New" w:cs="Courier New" w:hint="default"/>
      </w:rPr>
    </w:lvl>
    <w:lvl w:ilvl="8" w:tplc="FE9A0A2A">
      <w:start w:val="1"/>
      <w:numFmt w:val="bullet"/>
      <w:lvlText w:val=""/>
      <w:lvlJc w:val="left"/>
      <w:pPr>
        <w:ind w:left="6480" w:hanging="360"/>
      </w:pPr>
      <w:rPr>
        <w:rFonts w:ascii="Wingdings" w:hAnsi="Wingdings" w:cs="Wingdings" w:hint="default"/>
      </w:rPr>
    </w:lvl>
  </w:abstractNum>
  <w:abstractNum w:abstractNumId="1" w15:restartNumberingAfterBreak="0">
    <w:nsid w:val="04BF4CCE"/>
    <w:multiLevelType w:val="hybridMultilevel"/>
    <w:tmpl w:val="944A83FC"/>
    <w:lvl w:ilvl="0" w:tplc="D67E36F6">
      <w:start w:val="1"/>
      <w:numFmt w:val="bullet"/>
      <w:lvlText w:val=""/>
      <w:lvlJc w:val="left"/>
      <w:pPr>
        <w:ind w:left="720" w:hanging="360"/>
      </w:pPr>
      <w:rPr>
        <w:rFonts w:ascii="Symbol" w:hAnsi="Symbol" w:cs="Symbol" w:hint="default"/>
        <w:sz w:val="18"/>
        <w:szCs w:val="18"/>
      </w:rPr>
    </w:lvl>
    <w:lvl w:ilvl="1" w:tplc="008A0BD0">
      <w:start w:val="1"/>
      <w:numFmt w:val="bullet"/>
      <w:lvlText w:val="o"/>
      <w:lvlJc w:val="left"/>
      <w:pPr>
        <w:ind w:left="1440" w:hanging="360"/>
      </w:pPr>
      <w:rPr>
        <w:rFonts w:ascii="Courier New" w:hAnsi="Courier New" w:cs="Courier New" w:hint="default"/>
      </w:rPr>
    </w:lvl>
    <w:lvl w:ilvl="2" w:tplc="812E4D48">
      <w:start w:val="1"/>
      <w:numFmt w:val="bullet"/>
      <w:lvlText w:val=""/>
      <w:lvlJc w:val="left"/>
      <w:pPr>
        <w:ind w:left="2160" w:hanging="360"/>
      </w:pPr>
      <w:rPr>
        <w:rFonts w:ascii="Wingdings" w:hAnsi="Wingdings" w:cs="Wingdings" w:hint="default"/>
      </w:rPr>
    </w:lvl>
    <w:lvl w:ilvl="3" w:tplc="183C2E20">
      <w:start w:val="1"/>
      <w:numFmt w:val="bullet"/>
      <w:lvlText w:val=""/>
      <w:lvlJc w:val="left"/>
      <w:pPr>
        <w:ind w:left="2880" w:hanging="360"/>
      </w:pPr>
      <w:rPr>
        <w:rFonts w:ascii="Symbol" w:hAnsi="Symbol" w:cs="Symbol" w:hint="default"/>
      </w:rPr>
    </w:lvl>
    <w:lvl w:ilvl="4" w:tplc="EBA0FD28">
      <w:start w:val="1"/>
      <w:numFmt w:val="bullet"/>
      <w:lvlText w:val="o"/>
      <w:lvlJc w:val="left"/>
      <w:pPr>
        <w:ind w:left="3600" w:hanging="360"/>
      </w:pPr>
      <w:rPr>
        <w:rFonts w:ascii="Courier New" w:hAnsi="Courier New" w:cs="Courier New" w:hint="default"/>
      </w:rPr>
    </w:lvl>
    <w:lvl w:ilvl="5" w:tplc="7BD644A0">
      <w:start w:val="1"/>
      <w:numFmt w:val="bullet"/>
      <w:lvlText w:val=""/>
      <w:lvlJc w:val="left"/>
      <w:pPr>
        <w:ind w:left="4320" w:hanging="360"/>
      </w:pPr>
      <w:rPr>
        <w:rFonts w:ascii="Wingdings" w:hAnsi="Wingdings" w:cs="Wingdings" w:hint="default"/>
      </w:rPr>
    </w:lvl>
    <w:lvl w:ilvl="6" w:tplc="FC26C5A0">
      <w:start w:val="1"/>
      <w:numFmt w:val="bullet"/>
      <w:lvlText w:val=""/>
      <w:lvlJc w:val="left"/>
      <w:pPr>
        <w:ind w:left="5040" w:hanging="360"/>
      </w:pPr>
      <w:rPr>
        <w:rFonts w:ascii="Symbol" w:hAnsi="Symbol" w:cs="Symbol" w:hint="default"/>
      </w:rPr>
    </w:lvl>
    <w:lvl w:ilvl="7" w:tplc="2CC4E08A">
      <w:start w:val="1"/>
      <w:numFmt w:val="bullet"/>
      <w:lvlText w:val="o"/>
      <w:lvlJc w:val="left"/>
      <w:pPr>
        <w:ind w:left="5760" w:hanging="360"/>
      </w:pPr>
      <w:rPr>
        <w:rFonts w:ascii="Courier New" w:hAnsi="Courier New" w:cs="Courier New" w:hint="default"/>
      </w:rPr>
    </w:lvl>
    <w:lvl w:ilvl="8" w:tplc="CADAAFD8">
      <w:start w:val="1"/>
      <w:numFmt w:val="bullet"/>
      <w:lvlText w:val=""/>
      <w:lvlJc w:val="left"/>
      <w:pPr>
        <w:ind w:left="6480" w:hanging="360"/>
      </w:pPr>
      <w:rPr>
        <w:rFonts w:ascii="Wingdings" w:hAnsi="Wingdings" w:cs="Wingdings" w:hint="default"/>
      </w:rPr>
    </w:lvl>
  </w:abstractNum>
  <w:abstractNum w:abstractNumId="2" w15:restartNumberingAfterBreak="0">
    <w:nsid w:val="08607340"/>
    <w:multiLevelType w:val="hybridMultilevel"/>
    <w:tmpl w:val="3D9A9414"/>
    <w:lvl w:ilvl="0" w:tplc="5E3E0D12">
      <w:start w:val="1"/>
      <w:numFmt w:val="bullet"/>
      <w:lvlText w:val=""/>
      <w:lvlJc w:val="left"/>
      <w:pPr>
        <w:ind w:left="720" w:hanging="360"/>
      </w:pPr>
      <w:rPr>
        <w:rFonts w:ascii="Symbol" w:hAnsi="Symbol" w:cs="Symbol" w:hint="default"/>
        <w:sz w:val="18"/>
        <w:szCs w:val="18"/>
      </w:rPr>
    </w:lvl>
    <w:lvl w:ilvl="1" w:tplc="BEECF800">
      <w:start w:val="1"/>
      <w:numFmt w:val="bullet"/>
      <w:lvlText w:val="o"/>
      <w:lvlJc w:val="left"/>
      <w:pPr>
        <w:ind w:left="1440" w:hanging="360"/>
      </w:pPr>
      <w:rPr>
        <w:rFonts w:ascii="Courier New" w:hAnsi="Courier New" w:cs="Courier New" w:hint="default"/>
      </w:rPr>
    </w:lvl>
    <w:lvl w:ilvl="2" w:tplc="B4D4A2A6">
      <w:start w:val="1"/>
      <w:numFmt w:val="bullet"/>
      <w:lvlText w:val=""/>
      <w:lvlJc w:val="left"/>
      <w:pPr>
        <w:ind w:left="2160" w:hanging="360"/>
      </w:pPr>
      <w:rPr>
        <w:rFonts w:ascii="Wingdings" w:hAnsi="Wingdings" w:cs="Wingdings" w:hint="default"/>
      </w:rPr>
    </w:lvl>
    <w:lvl w:ilvl="3" w:tplc="6BAC1BC0">
      <w:start w:val="1"/>
      <w:numFmt w:val="bullet"/>
      <w:lvlText w:val=""/>
      <w:lvlJc w:val="left"/>
      <w:pPr>
        <w:ind w:left="2880" w:hanging="360"/>
      </w:pPr>
      <w:rPr>
        <w:rFonts w:ascii="Symbol" w:hAnsi="Symbol" w:cs="Symbol" w:hint="default"/>
      </w:rPr>
    </w:lvl>
    <w:lvl w:ilvl="4" w:tplc="F44CA3D0">
      <w:start w:val="1"/>
      <w:numFmt w:val="bullet"/>
      <w:lvlText w:val="o"/>
      <w:lvlJc w:val="left"/>
      <w:pPr>
        <w:ind w:left="3600" w:hanging="360"/>
      </w:pPr>
      <w:rPr>
        <w:rFonts w:ascii="Courier New" w:hAnsi="Courier New" w:cs="Courier New" w:hint="default"/>
      </w:rPr>
    </w:lvl>
    <w:lvl w:ilvl="5" w:tplc="D4F2DBEE">
      <w:start w:val="1"/>
      <w:numFmt w:val="bullet"/>
      <w:lvlText w:val=""/>
      <w:lvlJc w:val="left"/>
      <w:pPr>
        <w:ind w:left="4320" w:hanging="360"/>
      </w:pPr>
      <w:rPr>
        <w:rFonts w:ascii="Wingdings" w:hAnsi="Wingdings" w:cs="Wingdings" w:hint="default"/>
      </w:rPr>
    </w:lvl>
    <w:lvl w:ilvl="6" w:tplc="CD2CB5BA">
      <w:start w:val="1"/>
      <w:numFmt w:val="bullet"/>
      <w:lvlText w:val=""/>
      <w:lvlJc w:val="left"/>
      <w:pPr>
        <w:ind w:left="5040" w:hanging="360"/>
      </w:pPr>
      <w:rPr>
        <w:rFonts w:ascii="Symbol" w:hAnsi="Symbol" w:cs="Symbol" w:hint="default"/>
      </w:rPr>
    </w:lvl>
    <w:lvl w:ilvl="7" w:tplc="499C7A40">
      <w:start w:val="1"/>
      <w:numFmt w:val="bullet"/>
      <w:lvlText w:val="o"/>
      <w:lvlJc w:val="left"/>
      <w:pPr>
        <w:ind w:left="5760" w:hanging="360"/>
      </w:pPr>
      <w:rPr>
        <w:rFonts w:ascii="Courier New" w:hAnsi="Courier New" w:cs="Courier New" w:hint="default"/>
      </w:rPr>
    </w:lvl>
    <w:lvl w:ilvl="8" w:tplc="6D8E5B22">
      <w:start w:val="1"/>
      <w:numFmt w:val="bullet"/>
      <w:lvlText w:val=""/>
      <w:lvlJc w:val="left"/>
      <w:pPr>
        <w:ind w:left="6480" w:hanging="360"/>
      </w:pPr>
      <w:rPr>
        <w:rFonts w:ascii="Wingdings" w:hAnsi="Wingdings" w:cs="Wingdings" w:hint="default"/>
      </w:rPr>
    </w:lvl>
  </w:abstractNum>
  <w:abstractNum w:abstractNumId="3" w15:restartNumberingAfterBreak="0">
    <w:nsid w:val="0D257C95"/>
    <w:multiLevelType w:val="hybridMultilevel"/>
    <w:tmpl w:val="6954415A"/>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E522DB"/>
    <w:multiLevelType w:val="hybridMultilevel"/>
    <w:tmpl w:val="DAC8D65E"/>
    <w:lvl w:ilvl="0" w:tplc="501CAAC2">
      <w:start w:val="1"/>
      <w:numFmt w:val="bullet"/>
      <w:lvlText w:val=""/>
      <w:lvlJc w:val="left"/>
      <w:pPr>
        <w:ind w:left="720" w:hanging="360"/>
      </w:pPr>
      <w:rPr>
        <w:rFonts w:ascii="Symbol" w:hAnsi="Symbol" w:cs="Symbol" w:hint="default"/>
        <w:sz w:val="18"/>
        <w:szCs w:val="18"/>
      </w:rPr>
    </w:lvl>
    <w:lvl w:ilvl="1" w:tplc="4DE23108">
      <w:start w:val="1"/>
      <w:numFmt w:val="bullet"/>
      <w:lvlText w:val="o"/>
      <w:lvlJc w:val="left"/>
      <w:pPr>
        <w:ind w:left="1440" w:hanging="360"/>
      </w:pPr>
      <w:rPr>
        <w:rFonts w:ascii="Courier New" w:hAnsi="Courier New" w:cs="Courier New" w:hint="default"/>
      </w:rPr>
    </w:lvl>
    <w:lvl w:ilvl="2" w:tplc="6E2E3228">
      <w:start w:val="1"/>
      <w:numFmt w:val="bullet"/>
      <w:lvlText w:val=""/>
      <w:lvlJc w:val="left"/>
      <w:pPr>
        <w:ind w:left="2160" w:hanging="360"/>
      </w:pPr>
      <w:rPr>
        <w:rFonts w:ascii="Wingdings" w:hAnsi="Wingdings" w:cs="Wingdings" w:hint="default"/>
      </w:rPr>
    </w:lvl>
    <w:lvl w:ilvl="3" w:tplc="B1966CBA">
      <w:start w:val="1"/>
      <w:numFmt w:val="bullet"/>
      <w:lvlText w:val=""/>
      <w:lvlJc w:val="left"/>
      <w:pPr>
        <w:ind w:left="2880" w:hanging="360"/>
      </w:pPr>
      <w:rPr>
        <w:rFonts w:ascii="Symbol" w:hAnsi="Symbol" w:cs="Symbol" w:hint="default"/>
      </w:rPr>
    </w:lvl>
    <w:lvl w:ilvl="4" w:tplc="BABC3E82">
      <w:start w:val="1"/>
      <w:numFmt w:val="bullet"/>
      <w:lvlText w:val="o"/>
      <w:lvlJc w:val="left"/>
      <w:pPr>
        <w:ind w:left="3600" w:hanging="360"/>
      </w:pPr>
      <w:rPr>
        <w:rFonts w:ascii="Courier New" w:hAnsi="Courier New" w:cs="Courier New" w:hint="default"/>
      </w:rPr>
    </w:lvl>
    <w:lvl w:ilvl="5" w:tplc="54EA1098">
      <w:start w:val="1"/>
      <w:numFmt w:val="bullet"/>
      <w:lvlText w:val=""/>
      <w:lvlJc w:val="left"/>
      <w:pPr>
        <w:ind w:left="4320" w:hanging="360"/>
      </w:pPr>
      <w:rPr>
        <w:rFonts w:ascii="Wingdings" w:hAnsi="Wingdings" w:cs="Wingdings" w:hint="default"/>
      </w:rPr>
    </w:lvl>
    <w:lvl w:ilvl="6" w:tplc="D37E096A">
      <w:start w:val="1"/>
      <w:numFmt w:val="bullet"/>
      <w:lvlText w:val=""/>
      <w:lvlJc w:val="left"/>
      <w:pPr>
        <w:ind w:left="5040" w:hanging="360"/>
      </w:pPr>
      <w:rPr>
        <w:rFonts w:ascii="Symbol" w:hAnsi="Symbol" w:cs="Symbol" w:hint="default"/>
      </w:rPr>
    </w:lvl>
    <w:lvl w:ilvl="7" w:tplc="85DCDDD8">
      <w:start w:val="1"/>
      <w:numFmt w:val="bullet"/>
      <w:lvlText w:val="o"/>
      <w:lvlJc w:val="left"/>
      <w:pPr>
        <w:ind w:left="5760" w:hanging="360"/>
      </w:pPr>
      <w:rPr>
        <w:rFonts w:ascii="Courier New" w:hAnsi="Courier New" w:cs="Courier New" w:hint="default"/>
      </w:rPr>
    </w:lvl>
    <w:lvl w:ilvl="8" w:tplc="2C5AD032">
      <w:start w:val="1"/>
      <w:numFmt w:val="bullet"/>
      <w:lvlText w:val=""/>
      <w:lvlJc w:val="left"/>
      <w:pPr>
        <w:ind w:left="6480" w:hanging="360"/>
      </w:pPr>
      <w:rPr>
        <w:rFonts w:ascii="Wingdings" w:hAnsi="Wingdings" w:cs="Wingdings" w:hint="default"/>
      </w:rPr>
    </w:lvl>
  </w:abstractNum>
  <w:abstractNum w:abstractNumId="5" w15:restartNumberingAfterBreak="0">
    <w:nsid w:val="151631D1"/>
    <w:multiLevelType w:val="hybridMultilevel"/>
    <w:tmpl w:val="D68063F6"/>
    <w:lvl w:ilvl="0" w:tplc="FFFFFFFF">
      <w:numFmt w:val="bullet"/>
      <w:lvlText w:val="-"/>
      <w:lvlJc w:val="left"/>
      <w:pPr>
        <w:ind w:left="720" w:hanging="360"/>
      </w:pPr>
      <w:rPr>
        <w:rFonts w:ascii="Arial" w:eastAsia="Times New Roman" w:hAnsi="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0A5D0E"/>
    <w:multiLevelType w:val="hybridMultilevel"/>
    <w:tmpl w:val="344A60B6"/>
    <w:lvl w:ilvl="0" w:tplc="8FD8C87A">
      <w:start w:val="1"/>
      <w:numFmt w:val="bullet"/>
      <w:lvlText w:val=""/>
      <w:lvlJc w:val="left"/>
      <w:pPr>
        <w:ind w:left="720" w:hanging="360"/>
      </w:pPr>
      <w:rPr>
        <w:rFonts w:ascii="Symbol" w:hAnsi="Symbol" w:cs="Symbol" w:hint="default"/>
        <w:sz w:val="18"/>
        <w:szCs w:val="18"/>
      </w:rPr>
    </w:lvl>
    <w:lvl w:ilvl="1" w:tplc="6B8415C8">
      <w:start w:val="1"/>
      <w:numFmt w:val="bullet"/>
      <w:lvlText w:val="o"/>
      <w:lvlJc w:val="left"/>
      <w:pPr>
        <w:ind w:left="1440" w:hanging="360"/>
      </w:pPr>
      <w:rPr>
        <w:rFonts w:ascii="Courier New" w:hAnsi="Courier New" w:cs="Courier New" w:hint="default"/>
      </w:rPr>
    </w:lvl>
    <w:lvl w:ilvl="2" w:tplc="F6D02208">
      <w:start w:val="1"/>
      <w:numFmt w:val="bullet"/>
      <w:lvlText w:val=""/>
      <w:lvlJc w:val="left"/>
      <w:pPr>
        <w:ind w:left="2160" w:hanging="360"/>
      </w:pPr>
      <w:rPr>
        <w:rFonts w:ascii="Wingdings" w:hAnsi="Wingdings" w:cs="Wingdings" w:hint="default"/>
      </w:rPr>
    </w:lvl>
    <w:lvl w:ilvl="3" w:tplc="FE6AACD4">
      <w:start w:val="1"/>
      <w:numFmt w:val="bullet"/>
      <w:lvlText w:val=""/>
      <w:lvlJc w:val="left"/>
      <w:pPr>
        <w:ind w:left="2880" w:hanging="360"/>
      </w:pPr>
      <w:rPr>
        <w:rFonts w:ascii="Symbol" w:hAnsi="Symbol" w:cs="Symbol" w:hint="default"/>
      </w:rPr>
    </w:lvl>
    <w:lvl w:ilvl="4" w:tplc="F4888854">
      <w:start w:val="1"/>
      <w:numFmt w:val="bullet"/>
      <w:lvlText w:val="o"/>
      <w:lvlJc w:val="left"/>
      <w:pPr>
        <w:ind w:left="3600" w:hanging="360"/>
      </w:pPr>
      <w:rPr>
        <w:rFonts w:ascii="Courier New" w:hAnsi="Courier New" w:cs="Courier New" w:hint="default"/>
      </w:rPr>
    </w:lvl>
    <w:lvl w:ilvl="5" w:tplc="A64C3210">
      <w:start w:val="1"/>
      <w:numFmt w:val="bullet"/>
      <w:lvlText w:val=""/>
      <w:lvlJc w:val="left"/>
      <w:pPr>
        <w:ind w:left="4320" w:hanging="360"/>
      </w:pPr>
      <w:rPr>
        <w:rFonts w:ascii="Wingdings" w:hAnsi="Wingdings" w:cs="Wingdings" w:hint="default"/>
      </w:rPr>
    </w:lvl>
    <w:lvl w:ilvl="6" w:tplc="EAEAC478">
      <w:start w:val="1"/>
      <w:numFmt w:val="bullet"/>
      <w:lvlText w:val=""/>
      <w:lvlJc w:val="left"/>
      <w:pPr>
        <w:ind w:left="5040" w:hanging="360"/>
      </w:pPr>
      <w:rPr>
        <w:rFonts w:ascii="Symbol" w:hAnsi="Symbol" w:cs="Symbol" w:hint="default"/>
      </w:rPr>
    </w:lvl>
    <w:lvl w:ilvl="7" w:tplc="A1129A46">
      <w:start w:val="1"/>
      <w:numFmt w:val="bullet"/>
      <w:lvlText w:val="o"/>
      <w:lvlJc w:val="left"/>
      <w:pPr>
        <w:ind w:left="5760" w:hanging="360"/>
      </w:pPr>
      <w:rPr>
        <w:rFonts w:ascii="Courier New" w:hAnsi="Courier New" w:cs="Courier New" w:hint="default"/>
      </w:rPr>
    </w:lvl>
    <w:lvl w:ilvl="8" w:tplc="E7D6B678">
      <w:start w:val="1"/>
      <w:numFmt w:val="bullet"/>
      <w:lvlText w:val=""/>
      <w:lvlJc w:val="left"/>
      <w:pPr>
        <w:ind w:left="6480" w:hanging="360"/>
      </w:pPr>
      <w:rPr>
        <w:rFonts w:ascii="Wingdings" w:hAnsi="Wingdings" w:cs="Wingdings" w:hint="default"/>
      </w:rPr>
    </w:lvl>
  </w:abstractNum>
  <w:abstractNum w:abstractNumId="7" w15:restartNumberingAfterBreak="0">
    <w:nsid w:val="1937033B"/>
    <w:multiLevelType w:val="hybridMultilevel"/>
    <w:tmpl w:val="29F89B06"/>
    <w:lvl w:ilvl="0" w:tplc="B63803D0">
      <w:start w:val="1"/>
      <w:numFmt w:val="bullet"/>
      <w:lvlText w:val=""/>
      <w:lvlJc w:val="left"/>
      <w:pPr>
        <w:ind w:left="720" w:hanging="360"/>
      </w:pPr>
      <w:rPr>
        <w:rFonts w:ascii="Symbol" w:hAnsi="Symbol" w:cs="Symbol" w:hint="default"/>
        <w:sz w:val="18"/>
        <w:szCs w:val="18"/>
      </w:rPr>
    </w:lvl>
    <w:lvl w:ilvl="1" w:tplc="85BAC7E0">
      <w:start w:val="1"/>
      <w:numFmt w:val="bullet"/>
      <w:lvlText w:val="o"/>
      <w:lvlJc w:val="left"/>
      <w:pPr>
        <w:ind w:left="1440" w:hanging="360"/>
      </w:pPr>
      <w:rPr>
        <w:rFonts w:ascii="Courier New" w:hAnsi="Courier New" w:cs="Courier New" w:hint="default"/>
      </w:rPr>
    </w:lvl>
    <w:lvl w:ilvl="2" w:tplc="772087E4">
      <w:start w:val="1"/>
      <w:numFmt w:val="bullet"/>
      <w:lvlText w:val=""/>
      <w:lvlJc w:val="left"/>
      <w:pPr>
        <w:ind w:left="2160" w:hanging="360"/>
      </w:pPr>
      <w:rPr>
        <w:rFonts w:ascii="Wingdings" w:hAnsi="Wingdings" w:cs="Wingdings" w:hint="default"/>
      </w:rPr>
    </w:lvl>
    <w:lvl w:ilvl="3" w:tplc="BC6C1152">
      <w:start w:val="1"/>
      <w:numFmt w:val="bullet"/>
      <w:lvlText w:val=""/>
      <w:lvlJc w:val="left"/>
      <w:pPr>
        <w:ind w:left="2880" w:hanging="360"/>
      </w:pPr>
      <w:rPr>
        <w:rFonts w:ascii="Symbol" w:hAnsi="Symbol" w:cs="Symbol" w:hint="default"/>
      </w:rPr>
    </w:lvl>
    <w:lvl w:ilvl="4" w:tplc="CB7CF168">
      <w:start w:val="1"/>
      <w:numFmt w:val="bullet"/>
      <w:lvlText w:val="o"/>
      <w:lvlJc w:val="left"/>
      <w:pPr>
        <w:ind w:left="3600" w:hanging="360"/>
      </w:pPr>
      <w:rPr>
        <w:rFonts w:ascii="Courier New" w:hAnsi="Courier New" w:cs="Courier New" w:hint="default"/>
      </w:rPr>
    </w:lvl>
    <w:lvl w:ilvl="5" w:tplc="EBF6EB38">
      <w:start w:val="1"/>
      <w:numFmt w:val="bullet"/>
      <w:lvlText w:val=""/>
      <w:lvlJc w:val="left"/>
      <w:pPr>
        <w:ind w:left="4320" w:hanging="360"/>
      </w:pPr>
      <w:rPr>
        <w:rFonts w:ascii="Wingdings" w:hAnsi="Wingdings" w:cs="Wingdings" w:hint="default"/>
      </w:rPr>
    </w:lvl>
    <w:lvl w:ilvl="6" w:tplc="7A9AF9F2">
      <w:start w:val="1"/>
      <w:numFmt w:val="bullet"/>
      <w:lvlText w:val=""/>
      <w:lvlJc w:val="left"/>
      <w:pPr>
        <w:ind w:left="5040" w:hanging="360"/>
      </w:pPr>
      <w:rPr>
        <w:rFonts w:ascii="Symbol" w:hAnsi="Symbol" w:cs="Symbol" w:hint="default"/>
      </w:rPr>
    </w:lvl>
    <w:lvl w:ilvl="7" w:tplc="564ADBAE">
      <w:start w:val="1"/>
      <w:numFmt w:val="bullet"/>
      <w:lvlText w:val="o"/>
      <w:lvlJc w:val="left"/>
      <w:pPr>
        <w:ind w:left="5760" w:hanging="360"/>
      </w:pPr>
      <w:rPr>
        <w:rFonts w:ascii="Courier New" w:hAnsi="Courier New" w:cs="Courier New" w:hint="default"/>
      </w:rPr>
    </w:lvl>
    <w:lvl w:ilvl="8" w:tplc="24568180">
      <w:start w:val="1"/>
      <w:numFmt w:val="bullet"/>
      <w:lvlText w:val=""/>
      <w:lvlJc w:val="left"/>
      <w:pPr>
        <w:ind w:left="6480" w:hanging="360"/>
      </w:pPr>
      <w:rPr>
        <w:rFonts w:ascii="Wingdings" w:hAnsi="Wingdings" w:cs="Wingdings" w:hint="default"/>
      </w:rPr>
    </w:lvl>
  </w:abstractNum>
  <w:abstractNum w:abstractNumId="8" w15:restartNumberingAfterBreak="0">
    <w:nsid w:val="1C965B15"/>
    <w:multiLevelType w:val="hybridMultilevel"/>
    <w:tmpl w:val="DE2238FC"/>
    <w:lvl w:ilvl="0" w:tplc="CC1A9CBC">
      <w:start w:val="18"/>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6109E"/>
    <w:multiLevelType w:val="hybridMultilevel"/>
    <w:tmpl w:val="6C3EDD9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0F6E20"/>
    <w:multiLevelType w:val="hybridMultilevel"/>
    <w:tmpl w:val="2D2C4DFC"/>
    <w:lvl w:ilvl="0" w:tplc="479C9912">
      <w:start w:val="1"/>
      <w:numFmt w:val="bullet"/>
      <w:lvlText w:val=""/>
      <w:lvlJc w:val="left"/>
      <w:pPr>
        <w:ind w:left="720" w:hanging="360"/>
      </w:pPr>
      <w:rPr>
        <w:rFonts w:ascii="Symbol" w:hAnsi="Symbol" w:cs="Symbol" w:hint="default"/>
        <w:sz w:val="18"/>
        <w:szCs w:val="18"/>
      </w:rPr>
    </w:lvl>
    <w:lvl w:ilvl="1" w:tplc="F424CD44">
      <w:start w:val="1"/>
      <w:numFmt w:val="bullet"/>
      <w:lvlText w:val="o"/>
      <w:lvlJc w:val="left"/>
      <w:pPr>
        <w:ind w:left="1440" w:hanging="360"/>
      </w:pPr>
      <w:rPr>
        <w:rFonts w:ascii="Courier New" w:hAnsi="Courier New" w:cs="Courier New" w:hint="default"/>
      </w:rPr>
    </w:lvl>
    <w:lvl w:ilvl="2" w:tplc="5DF643E8">
      <w:start w:val="1"/>
      <w:numFmt w:val="bullet"/>
      <w:lvlText w:val=""/>
      <w:lvlJc w:val="left"/>
      <w:pPr>
        <w:ind w:left="2160" w:hanging="360"/>
      </w:pPr>
      <w:rPr>
        <w:rFonts w:ascii="Wingdings" w:hAnsi="Wingdings" w:cs="Wingdings" w:hint="default"/>
      </w:rPr>
    </w:lvl>
    <w:lvl w:ilvl="3" w:tplc="844A73F8">
      <w:start w:val="1"/>
      <w:numFmt w:val="bullet"/>
      <w:lvlText w:val=""/>
      <w:lvlJc w:val="left"/>
      <w:pPr>
        <w:ind w:left="2880" w:hanging="360"/>
      </w:pPr>
      <w:rPr>
        <w:rFonts w:ascii="Symbol" w:hAnsi="Symbol" w:cs="Symbol" w:hint="default"/>
      </w:rPr>
    </w:lvl>
    <w:lvl w:ilvl="4" w:tplc="9116A2F4">
      <w:start w:val="1"/>
      <w:numFmt w:val="bullet"/>
      <w:lvlText w:val="o"/>
      <w:lvlJc w:val="left"/>
      <w:pPr>
        <w:ind w:left="3600" w:hanging="360"/>
      </w:pPr>
      <w:rPr>
        <w:rFonts w:ascii="Courier New" w:hAnsi="Courier New" w:cs="Courier New" w:hint="default"/>
      </w:rPr>
    </w:lvl>
    <w:lvl w:ilvl="5" w:tplc="F65A6174">
      <w:start w:val="1"/>
      <w:numFmt w:val="bullet"/>
      <w:lvlText w:val=""/>
      <w:lvlJc w:val="left"/>
      <w:pPr>
        <w:ind w:left="4320" w:hanging="360"/>
      </w:pPr>
      <w:rPr>
        <w:rFonts w:ascii="Wingdings" w:hAnsi="Wingdings" w:cs="Wingdings" w:hint="default"/>
      </w:rPr>
    </w:lvl>
    <w:lvl w:ilvl="6" w:tplc="3C2CD36A">
      <w:start w:val="1"/>
      <w:numFmt w:val="bullet"/>
      <w:lvlText w:val=""/>
      <w:lvlJc w:val="left"/>
      <w:pPr>
        <w:ind w:left="5040" w:hanging="360"/>
      </w:pPr>
      <w:rPr>
        <w:rFonts w:ascii="Symbol" w:hAnsi="Symbol" w:cs="Symbol" w:hint="default"/>
      </w:rPr>
    </w:lvl>
    <w:lvl w:ilvl="7" w:tplc="FFA64E82">
      <w:start w:val="1"/>
      <w:numFmt w:val="bullet"/>
      <w:lvlText w:val="o"/>
      <w:lvlJc w:val="left"/>
      <w:pPr>
        <w:ind w:left="5760" w:hanging="360"/>
      </w:pPr>
      <w:rPr>
        <w:rFonts w:ascii="Courier New" w:hAnsi="Courier New" w:cs="Courier New" w:hint="default"/>
      </w:rPr>
    </w:lvl>
    <w:lvl w:ilvl="8" w:tplc="2F9CF37E">
      <w:start w:val="1"/>
      <w:numFmt w:val="bullet"/>
      <w:lvlText w:val=""/>
      <w:lvlJc w:val="left"/>
      <w:pPr>
        <w:ind w:left="6480" w:hanging="360"/>
      </w:pPr>
      <w:rPr>
        <w:rFonts w:ascii="Wingdings" w:hAnsi="Wingdings" w:cs="Wingdings" w:hint="default"/>
      </w:rPr>
    </w:lvl>
  </w:abstractNum>
  <w:abstractNum w:abstractNumId="11" w15:restartNumberingAfterBreak="0">
    <w:nsid w:val="27006AAC"/>
    <w:multiLevelType w:val="hybridMultilevel"/>
    <w:tmpl w:val="08C48170"/>
    <w:lvl w:ilvl="0" w:tplc="1EEE0D98">
      <w:start w:val="1"/>
      <w:numFmt w:val="bullet"/>
      <w:lvlText w:val=""/>
      <w:lvlJc w:val="left"/>
      <w:pPr>
        <w:ind w:left="720" w:hanging="360"/>
      </w:pPr>
      <w:rPr>
        <w:rFonts w:ascii="Symbol" w:hAnsi="Symbol" w:cs="Symbol" w:hint="default"/>
        <w:sz w:val="18"/>
        <w:szCs w:val="18"/>
      </w:rPr>
    </w:lvl>
    <w:lvl w:ilvl="1" w:tplc="F48C2878">
      <w:start w:val="1"/>
      <w:numFmt w:val="bullet"/>
      <w:lvlText w:val="o"/>
      <w:lvlJc w:val="left"/>
      <w:pPr>
        <w:ind w:left="1440" w:hanging="360"/>
      </w:pPr>
      <w:rPr>
        <w:rFonts w:ascii="Courier New" w:hAnsi="Courier New" w:cs="Courier New" w:hint="default"/>
      </w:rPr>
    </w:lvl>
    <w:lvl w:ilvl="2" w:tplc="012AEEF0">
      <w:start w:val="1"/>
      <w:numFmt w:val="bullet"/>
      <w:lvlText w:val=""/>
      <w:lvlJc w:val="left"/>
      <w:pPr>
        <w:ind w:left="2160" w:hanging="360"/>
      </w:pPr>
      <w:rPr>
        <w:rFonts w:ascii="Wingdings" w:hAnsi="Wingdings" w:cs="Wingdings" w:hint="default"/>
      </w:rPr>
    </w:lvl>
    <w:lvl w:ilvl="3" w:tplc="09AED13C">
      <w:start w:val="1"/>
      <w:numFmt w:val="bullet"/>
      <w:lvlText w:val=""/>
      <w:lvlJc w:val="left"/>
      <w:pPr>
        <w:ind w:left="2880" w:hanging="360"/>
      </w:pPr>
      <w:rPr>
        <w:rFonts w:ascii="Symbol" w:hAnsi="Symbol" w:cs="Symbol" w:hint="default"/>
      </w:rPr>
    </w:lvl>
    <w:lvl w:ilvl="4" w:tplc="9498F1FA">
      <w:start w:val="1"/>
      <w:numFmt w:val="bullet"/>
      <w:lvlText w:val="o"/>
      <w:lvlJc w:val="left"/>
      <w:pPr>
        <w:ind w:left="3600" w:hanging="360"/>
      </w:pPr>
      <w:rPr>
        <w:rFonts w:ascii="Courier New" w:hAnsi="Courier New" w:cs="Courier New" w:hint="default"/>
      </w:rPr>
    </w:lvl>
    <w:lvl w:ilvl="5" w:tplc="A3AECBDE">
      <w:start w:val="1"/>
      <w:numFmt w:val="bullet"/>
      <w:lvlText w:val=""/>
      <w:lvlJc w:val="left"/>
      <w:pPr>
        <w:ind w:left="4320" w:hanging="360"/>
      </w:pPr>
      <w:rPr>
        <w:rFonts w:ascii="Wingdings" w:hAnsi="Wingdings" w:cs="Wingdings" w:hint="default"/>
      </w:rPr>
    </w:lvl>
    <w:lvl w:ilvl="6" w:tplc="85AA3E92">
      <w:start w:val="1"/>
      <w:numFmt w:val="bullet"/>
      <w:lvlText w:val=""/>
      <w:lvlJc w:val="left"/>
      <w:pPr>
        <w:ind w:left="5040" w:hanging="360"/>
      </w:pPr>
      <w:rPr>
        <w:rFonts w:ascii="Symbol" w:hAnsi="Symbol" w:cs="Symbol" w:hint="default"/>
      </w:rPr>
    </w:lvl>
    <w:lvl w:ilvl="7" w:tplc="B83A14D2">
      <w:start w:val="1"/>
      <w:numFmt w:val="bullet"/>
      <w:lvlText w:val="o"/>
      <w:lvlJc w:val="left"/>
      <w:pPr>
        <w:ind w:left="5760" w:hanging="360"/>
      </w:pPr>
      <w:rPr>
        <w:rFonts w:ascii="Courier New" w:hAnsi="Courier New" w:cs="Courier New" w:hint="default"/>
      </w:rPr>
    </w:lvl>
    <w:lvl w:ilvl="8" w:tplc="41D05DC0">
      <w:start w:val="1"/>
      <w:numFmt w:val="bullet"/>
      <w:lvlText w:val=""/>
      <w:lvlJc w:val="left"/>
      <w:pPr>
        <w:ind w:left="6480" w:hanging="360"/>
      </w:pPr>
      <w:rPr>
        <w:rFonts w:ascii="Wingdings" w:hAnsi="Wingdings" w:cs="Wingdings" w:hint="default"/>
      </w:rPr>
    </w:lvl>
  </w:abstractNum>
  <w:abstractNum w:abstractNumId="12" w15:restartNumberingAfterBreak="0">
    <w:nsid w:val="2F6575EB"/>
    <w:multiLevelType w:val="hybridMultilevel"/>
    <w:tmpl w:val="04940480"/>
    <w:lvl w:ilvl="0" w:tplc="07F49992">
      <w:start w:val="1"/>
      <w:numFmt w:val="bullet"/>
      <w:lvlText w:val=""/>
      <w:lvlJc w:val="left"/>
      <w:pPr>
        <w:ind w:left="720" w:hanging="360"/>
      </w:pPr>
      <w:rPr>
        <w:rFonts w:ascii="Symbol" w:hAnsi="Symbol" w:cs="Symbol" w:hint="default"/>
        <w:sz w:val="18"/>
        <w:szCs w:val="18"/>
      </w:rPr>
    </w:lvl>
    <w:lvl w:ilvl="1" w:tplc="1BB424AA">
      <w:start w:val="1"/>
      <w:numFmt w:val="bullet"/>
      <w:lvlText w:val="o"/>
      <w:lvlJc w:val="left"/>
      <w:pPr>
        <w:ind w:left="1440" w:hanging="360"/>
      </w:pPr>
      <w:rPr>
        <w:rFonts w:ascii="Courier New" w:hAnsi="Courier New" w:cs="Courier New" w:hint="default"/>
      </w:rPr>
    </w:lvl>
    <w:lvl w:ilvl="2" w:tplc="DD2A439A">
      <w:start w:val="1"/>
      <w:numFmt w:val="bullet"/>
      <w:lvlText w:val=""/>
      <w:lvlJc w:val="left"/>
      <w:pPr>
        <w:ind w:left="2160" w:hanging="360"/>
      </w:pPr>
      <w:rPr>
        <w:rFonts w:ascii="Wingdings" w:hAnsi="Wingdings" w:cs="Wingdings" w:hint="default"/>
      </w:rPr>
    </w:lvl>
    <w:lvl w:ilvl="3" w:tplc="DB78135C">
      <w:start w:val="1"/>
      <w:numFmt w:val="bullet"/>
      <w:lvlText w:val=""/>
      <w:lvlJc w:val="left"/>
      <w:pPr>
        <w:ind w:left="2880" w:hanging="360"/>
      </w:pPr>
      <w:rPr>
        <w:rFonts w:ascii="Symbol" w:hAnsi="Symbol" w:cs="Symbol" w:hint="default"/>
      </w:rPr>
    </w:lvl>
    <w:lvl w:ilvl="4" w:tplc="20DA8E52">
      <w:start w:val="1"/>
      <w:numFmt w:val="bullet"/>
      <w:lvlText w:val="o"/>
      <w:lvlJc w:val="left"/>
      <w:pPr>
        <w:ind w:left="3600" w:hanging="360"/>
      </w:pPr>
      <w:rPr>
        <w:rFonts w:ascii="Courier New" w:hAnsi="Courier New" w:cs="Courier New" w:hint="default"/>
      </w:rPr>
    </w:lvl>
    <w:lvl w:ilvl="5" w:tplc="8BF0ED58">
      <w:start w:val="1"/>
      <w:numFmt w:val="bullet"/>
      <w:lvlText w:val=""/>
      <w:lvlJc w:val="left"/>
      <w:pPr>
        <w:ind w:left="4320" w:hanging="360"/>
      </w:pPr>
      <w:rPr>
        <w:rFonts w:ascii="Wingdings" w:hAnsi="Wingdings" w:cs="Wingdings" w:hint="default"/>
      </w:rPr>
    </w:lvl>
    <w:lvl w:ilvl="6" w:tplc="FA96E9DE">
      <w:start w:val="1"/>
      <w:numFmt w:val="bullet"/>
      <w:lvlText w:val=""/>
      <w:lvlJc w:val="left"/>
      <w:pPr>
        <w:ind w:left="5040" w:hanging="360"/>
      </w:pPr>
      <w:rPr>
        <w:rFonts w:ascii="Symbol" w:hAnsi="Symbol" w:cs="Symbol" w:hint="default"/>
      </w:rPr>
    </w:lvl>
    <w:lvl w:ilvl="7" w:tplc="83C80D2A">
      <w:start w:val="1"/>
      <w:numFmt w:val="bullet"/>
      <w:lvlText w:val="o"/>
      <w:lvlJc w:val="left"/>
      <w:pPr>
        <w:ind w:left="5760" w:hanging="360"/>
      </w:pPr>
      <w:rPr>
        <w:rFonts w:ascii="Courier New" w:hAnsi="Courier New" w:cs="Courier New" w:hint="default"/>
      </w:rPr>
    </w:lvl>
    <w:lvl w:ilvl="8" w:tplc="5630E9C8">
      <w:start w:val="1"/>
      <w:numFmt w:val="bullet"/>
      <w:lvlText w:val=""/>
      <w:lvlJc w:val="left"/>
      <w:pPr>
        <w:ind w:left="6480" w:hanging="360"/>
      </w:pPr>
      <w:rPr>
        <w:rFonts w:ascii="Wingdings" w:hAnsi="Wingdings" w:cs="Wingdings" w:hint="default"/>
      </w:rPr>
    </w:lvl>
  </w:abstractNum>
  <w:abstractNum w:abstractNumId="13" w15:restartNumberingAfterBreak="0">
    <w:nsid w:val="31095897"/>
    <w:multiLevelType w:val="hybridMultilevel"/>
    <w:tmpl w:val="9FB676EE"/>
    <w:lvl w:ilvl="0" w:tplc="13F4D3A8">
      <w:start w:val="1"/>
      <w:numFmt w:val="bullet"/>
      <w:lvlText w:val=""/>
      <w:lvlJc w:val="left"/>
      <w:pPr>
        <w:ind w:left="720" w:hanging="360"/>
      </w:pPr>
      <w:rPr>
        <w:rFonts w:ascii="Symbol" w:hAnsi="Symbol" w:cs="Symbol" w:hint="default"/>
        <w:sz w:val="18"/>
        <w:szCs w:val="18"/>
      </w:rPr>
    </w:lvl>
    <w:lvl w:ilvl="1" w:tplc="87427EAA">
      <w:start w:val="1"/>
      <w:numFmt w:val="bullet"/>
      <w:lvlText w:val="o"/>
      <w:lvlJc w:val="left"/>
      <w:pPr>
        <w:ind w:left="1440" w:hanging="360"/>
      </w:pPr>
      <w:rPr>
        <w:rFonts w:ascii="Courier New" w:hAnsi="Courier New" w:cs="Courier New" w:hint="default"/>
      </w:rPr>
    </w:lvl>
    <w:lvl w:ilvl="2" w:tplc="B3BA9802">
      <w:start w:val="1"/>
      <w:numFmt w:val="bullet"/>
      <w:lvlText w:val=""/>
      <w:lvlJc w:val="left"/>
      <w:pPr>
        <w:ind w:left="2160" w:hanging="360"/>
      </w:pPr>
      <w:rPr>
        <w:rFonts w:ascii="Wingdings" w:hAnsi="Wingdings" w:cs="Wingdings" w:hint="default"/>
      </w:rPr>
    </w:lvl>
    <w:lvl w:ilvl="3" w:tplc="1576A57E">
      <w:start w:val="1"/>
      <w:numFmt w:val="bullet"/>
      <w:lvlText w:val=""/>
      <w:lvlJc w:val="left"/>
      <w:pPr>
        <w:ind w:left="2880" w:hanging="360"/>
      </w:pPr>
      <w:rPr>
        <w:rFonts w:ascii="Symbol" w:hAnsi="Symbol" w:cs="Symbol" w:hint="default"/>
      </w:rPr>
    </w:lvl>
    <w:lvl w:ilvl="4" w:tplc="4C8AAC50">
      <w:start w:val="1"/>
      <w:numFmt w:val="bullet"/>
      <w:lvlText w:val="o"/>
      <w:lvlJc w:val="left"/>
      <w:pPr>
        <w:ind w:left="3600" w:hanging="360"/>
      </w:pPr>
      <w:rPr>
        <w:rFonts w:ascii="Courier New" w:hAnsi="Courier New" w:cs="Courier New" w:hint="default"/>
      </w:rPr>
    </w:lvl>
    <w:lvl w:ilvl="5" w:tplc="EAAC8B3E">
      <w:start w:val="1"/>
      <w:numFmt w:val="bullet"/>
      <w:lvlText w:val=""/>
      <w:lvlJc w:val="left"/>
      <w:pPr>
        <w:ind w:left="4320" w:hanging="360"/>
      </w:pPr>
      <w:rPr>
        <w:rFonts w:ascii="Wingdings" w:hAnsi="Wingdings" w:cs="Wingdings" w:hint="default"/>
      </w:rPr>
    </w:lvl>
    <w:lvl w:ilvl="6" w:tplc="62C47742">
      <w:start w:val="1"/>
      <w:numFmt w:val="bullet"/>
      <w:lvlText w:val=""/>
      <w:lvlJc w:val="left"/>
      <w:pPr>
        <w:ind w:left="5040" w:hanging="360"/>
      </w:pPr>
      <w:rPr>
        <w:rFonts w:ascii="Symbol" w:hAnsi="Symbol" w:cs="Symbol" w:hint="default"/>
      </w:rPr>
    </w:lvl>
    <w:lvl w:ilvl="7" w:tplc="84263CBA">
      <w:start w:val="1"/>
      <w:numFmt w:val="bullet"/>
      <w:lvlText w:val="o"/>
      <w:lvlJc w:val="left"/>
      <w:pPr>
        <w:ind w:left="5760" w:hanging="360"/>
      </w:pPr>
      <w:rPr>
        <w:rFonts w:ascii="Courier New" w:hAnsi="Courier New" w:cs="Courier New" w:hint="default"/>
      </w:rPr>
    </w:lvl>
    <w:lvl w:ilvl="8" w:tplc="0CDEEA66">
      <w:start w:val="1"/>
      <w:numFmt w:val="bullet"/>
      <w:lvlText w:val=""/>
      <w:lvlJc w:val="left"/>
      <w:pPr>
        <w:ind w:left="6480" w:hanging="360"/>
      </w:pPr>
      <w:rPr>
        <w:rFonts w:ascii="Wingdings" w:hAnsi="Wingdings" w:cs="Wingdings" w:hint="default"/>
      </w:rPr>
    </w:lvl>
  </w:abstractNum>
  <w:abstractNum w:abstractNumId="14" w15:restartNumberingAfterBreak="0">
    <w:nsid w:val="31C33424"/>
    <w:multiLevelType w:val="hybridMultilevel"/>
    <w:tmpl w:val="25965F9C"/>
    <w:lvl w:ilvl="0" w:tplc="6E5E694C">
      <w:start w:val="1"/>
      <w:numFmt w:val="bullet"/>
      <w:lvlText w:val=""/>
      <w:lvlJc w:val="left"/>
      <w:pPr>
        <w:ind w:left="720" w:hanging="360"/>
      </w:pPr>
      <w:rPr>
        <w:rFonts w:ascii="Symbol" w:hAnsi="Symbol" w:cs="Symbol" w:hint="default"/>
        <w:sz w:val="18"/>
        <w:szCs w:val="18"/>
      </w:rPr>
    </w:lvl>
    <w:lvl w:ilvl="1" w:tplc="0DE457D8">
      <w:start w:val="1"/>
      <w:numFmt w:val="bullet"/>
      <w:lvlText w:val="o"/>
      <w:lvlJc w:val="left"/>
      <w:pPr>
        <w:ind w:left="1440" w:hanging="360"/>
      </w:pPr>
      <w:rPr>
        <w:rFonts w:ascii="Courier New" w:hAnsi="Courier New" w:cs="Courier New" w:hint="default"/>
      </w:rPr>
    </w:lvl>
    <w:lvl w:ilvl="2" w:tplc="4CEA1808">
      <w:start w:val="1"/>
      <w:numFmt w:val="bullet"/>
      <w:lvlText w:val=""/>
      <w:lvlJc w:val="left"/>
      <w:pPr>
        <w:ind w:left="2160" w:hanging="360"/>
      </w:pPr>
      <w:rPr>
        <w:rFonts w:ascii="Wingdings" w:hAnsi="Wingdings" w:cs="Wingdings" w:hint="default"/>
      </w:rPr>
    </w:lvl>
    <w:lvl w:ilvl="3" w:tplc="443648F6">
      <w:start w:val="1"/>
      <w:numFmt w:val="bullet"/>
      <w:lvlText w:val=""/>
      <w:lvlJc w:val="left"/>
      <w:pPr>
        <w:ind w:left="2880" w:hanging="360"/>
      </w:pPr>
      <w:rPr>
        <w:rFonts w:ascii="Symbol" w:hAnsi="Symbol" w:cs="Symbol" w:hint="default"/>
      </w:rPr>
    </w:lvl>
    <w:lvl w:ilvl="4" w:tplc="5282A12A">
      <w:start w:val="1"/>
      <w:numFmt w:val="bullet"/>
      <w:lvlText w:val="o"/>
      <w:lvlJc w:val="left"/>
      <w:pPr>
        <w:ind w:left="3600" w:hanging="360"/>
      </w:pPr>
      <w:rPr>
        <w:rFonts w:ascii="Courier New" w:hAnsi="Courier New" w:cs="Courier New" w:hint="default"/>
      </w:rPr>
    </w:lvl>
    <w:lvl w:ilvl="5" w:tplc="589CE22E">
      <w:start w:val="1"/>
      <w:numFmt w:val="bullet"/>
      <w:lvlText w:val=""/>
      <w:lvlJc w:val="left"/>
      <w:pPr>
        <w:ind w:left="4320" w:hanging="360"/>
      </w:pPr>
      <w:rPr>
        <w:rFonts w:ascii="Wingdings" w:hAnsi="Wingdings" w:cs="Wingdings" w:hint="default"/>
      </w:rPr>
    </w:lvl>
    <w:lvl w:ilvl="6" w:tplc="8E1421F6">
      <w:start w:val="1"/>
      <w:numFmt w:val="bullet"/>
      <w:lvlText w:val=""/>
      <w:lvlJc w:val="left"/>
      <w:pPr>
        <w:ind w:left="5040" w:hanging="360"/>
      </w:pPr>
      <w:rPr>
        <w:rFonts w:ascii="Symbol" w:hAnsi="Symbol" w:cs="Symbol" w:hint="default"/>
      </w:rPr>
    </w:lvl>
    <w:lvl w:ilvl="7" w:tplc="28D04096">
      <w:start w:val="1"/>
      <w:numFmt w:val="bullet"/>
      <w:lvlText w:val="o"/>
      <w:lvlJc w:val="left"/>
      <w:pPr>
        <w:ind w:left="5760" w:hanging="360"/>
      </w:pPr>
      <w:rPr>
        <w:rFonts w:ascii="Courier New" w:hAnsi="Courier New" w:cs="Courier New" w:hint="default"/>
      </w:rPr>
    </w:lvl>
    <w:lvl w:ilvl="8" w:tplc="4386F41E">
      <w:start w:val="1"/>
      <w:numFmt w:val="bullet"/>
      <w:lvlText w:val=""/>
      <w:lvlJc w:val="left"/>
      <w:pPr>
        <w:ind w:left="6480" w:hanging="360"/>
      </w:pPr>
      <w:rPr>
        <w:rFonts w:ascii="Wingdings" w:hAnsi="Wingdings" w:cs="Wingdings" w:hint="default"/>
      </w:rPr>
    </w:lvl>
  </w:abstractNum>
  <w:abstractNum w:abstractNumId="15" w15:restartNumberingAfterBreak="0">
    <w:nsid w:val="396D454F"/>
    <w:multiLevelType w:val="hybridMultilevel"/>
    <w:tmpl w:val="4054440A"/>
    <w:lvl w:ilvl="0" w:tplc="86389F9C">
      <w:start w:val="1"/>
      <w:numFmt w:val="bullet"/>
      <w:lvlText w:val=""/>
      <w:lvlJc w:val="left"/>
      <w:pPr>
        <w:ind w:left="720" w:hanging="360"/>
      </w:pPr>
      <w:rPr>
        <w:rFonts w:ascii="Symbol" w:hAnsi="Symbol" w:cs="Symbol" w:hint="default"/>
        <w:sz w:val="18"/>
        <w:szCs w:val="18"/>
      </w:rPr>
    </w:lvl>
    <w:lvl w:ilvl="1" w:tplc="B3C4D86A">
      <w:start w:val="1"/>
      <w:numFmt w:val="bullet"/>
      <w:lvlText w:val="o"/>
      <w:lvlJc w:val="left"/>
      <w:pPr>
        <w:ind w:left="1440" w:hanging="360"/>
      </w:pPr>
      <w:rPr>
        <w:rFonts w:ascii="Courier New" w:hAnsi="Courier New" w:cs="Courier New" w:hint="default"/>
      </w:rPr>
    </w:lvl>
    <w:lvl w:ilvl="2" w:tplc="1870E6AE">
      <w:start w:val="1"/>
      <w:numFmt w:val="bullet"/>
      <w:lvlText w:val=""/>
      <w:lvlJc w:val="left"/>
      <w:pPr>
        <w:ind w:left="2160" w:hanging="360"/>
      </w:pPr>
      <w:rPr>
        <w:rFonts w:ascii="Wingdings" w:hAnsi="Wingdings" w:cs="Wingdings" w:hint="default"/>
      </w:rPr>
    </w:lvl>
    <w:lvl w:ilvl="3" w:tplc="41466D84">
      <w:start w:val="1"/>
      <w:numFmt w:val="bullet"/>
      <w:lvlText w:val=""/>
      <w:lvlJc w:val="left"/>
      <w:pPr>
        <w:ind w:left="2880" w:hanging="360"/>
      </w:pPr>
      <w:rPr>
        <w:rFonts w:ascii="Symbol" w:hAnsi="Symbol" w:cs="Symbol" w:hint="default"/>
      </w:rPr>
    </w:lvl>
    <w:lvl w:ilvl="4" w:tplc="035E9B88">
      <w:start w:val="1"/>
      <w:numFmt w:val="bullet"/>
      <w:lvlText w:val="o"/>
      <w:lvlJc w:val="left"/>
      <w:pPr>
        <w:ind w:left="3600" w:hanging="360"/>
      </w:pPr>
      <w:rPr>
        <w:rFonts w:ascii="Courier New" w:hAnsi="Courier New" w:cs="Courier New" w:hint="default"/>
      </w:rPr>
    </w:lvl>
    <w:lvl w:ilvl="5" w:tplc="21C87556">
      <w:start w:val="1"/>
      <w:numFmt w:val="bullet"/>
      <w:lvlText w:val=""/>
      <w:lvlJc w:val="left"/>
      <w:pPr>
        <w:ind w:left="4320" w:hanging="360"/>
      </w:pPr>
      <w:rPr>
        <w:rFonts w:ascii="Wingdings" w:hAnsi="Wingdings" w:cs="Wingdings" w:hint="default"/>
      </w:rPr>
    </w:lvl>
    <w:lvl w:ilvl="6" w:tplc="FDC4D0F4">
      <w:start w:val="1"/>
      <w:numFmt w:val="bullet"/>
      <w:lvlText w:val=""/>
      <w:lvlJc w:val="left"/>
      <w:pPr>
        <w:ind w:left="5040" w:hanging="360"/>
      </w:pPr>
      <w:rPr>
        <w:rFonts w:ascii="Symbol" w:hAnsi="Symbol" w:cs="Symbol" w:hint="default"/>
      </w:rPr>
    </w:lvl>
    <w:lvl w:ilvl="7" w:tplc="A2787D38">
      <w:start w:val="1"/>
      <w:numFmt w:val="bullet"/>
      <w:lvlText w:val="o"/>
      <w:lvlJc w:val="left"/>
      <w:pPr>
        <w:ind w:left="5760" w:hanging="360"/>
      </w:pPr>
      <w:rPr>
        <w:rFonts w:ascii="Courier New" w:hAnsi="Courier New" w:cs="Courier New" w:hint="default"/>
      </w:rPr>
    </w:lvl>
    <w:lvl w:ilvl="8" w:tplc="4F1EBC32">
      <w:start w:val="1"/>
      <w:numFmt w:val="bullet"/>
      <w:lvlText w:val=""/>
      <w:lvlJc w:val="left"/>
      <w:pPr>
        <w:ind w:left="6480" w:hanging="360"/>
      </w:pPr>
      <w:rPr>
        <w:rFonts w:ascii="Wingdings" w:hAnsi="Wingdings" w:cs="Wingdings" w:hint="default"/>
      </w:rPr>
    </w:lvl>
  </w:abstractNum>
  <w:abstractNum w:abstractNumId="16" w15:restartNumberingAfterBreak="0">
    <w:nsid w:val="455D48A1"/>
    <w:multiLevelType w:val="hybridMultilevel"/>
    <w:tmpl w:val="F6AA8262"/>
    <w:lvl w:ilvl="0" w:tplc="4C20F574">
      <w:start w:val="1"/>
      <w:numFmt w:val="bullet"/>
      <w:lvlText w:val=""/>
      <w:lvlJc w:val="left"/>
      <w:pPr>
        <w:ind w:left="720" w:hanging="360"/>
      </w:pPr>
      <w:rPr>
        <w:rFonts w:ascii="Symbol" w:hAnsi="Symbol" w:cs="Symbol" w:hint="default"/>
        <w:sz w:val="18"/>
        <w:szCs w:val="18"/>
      </w:rPr>
    </w:lvl>
    <w:lvl w:ilvl="1" w:tplc="297619EA">
      <w:start w:val="1"/>
      <w:numFmt w:val="bullet"/>
      <w:lvlText w:val="o"/>
      <w:lvlJc w:val="left"/>
      <w:pPr>
        <w:ind w:left="1440" w:hanging="360"/>
      </w:pPr>
      <w:rPr>
        <w:rFonts w:ascii="Courier New" w:hAnsi="Courier New" w:cs="Courier New" w:hint="default"/>
      </w:rPr>
    </w:lvl>
    <w:lvl w:ilvl="2" w:tplc="A44EE432">
      <w:start w:val="1"/>
      <w:numFmt w:val="bullet"/>
      <w:lvlText w:val=""/>
      <w:lvlJc w:val="left"/>
      <w:pPr>
        <w:ind w:left="2160" w:hanging="360"/>
      </w:pPr>
      <w:rPr>
        <w:rFonts w:ascii="Wingdings" w:hAnsi="Wingdings" w:cs="Wingdings" w:hint="default"/>
      </w:rPr>
    </w:lvl>
    <w:lvl w:ilvl="3" w:tplc="F66C3D04">
      <w:start w:val="1"/>
      <w:numFmt w:val="bullet"/>
      <w:lvlText w:val=""/>
      <w:lvlJc w:val="left"/>
      <w:pPr>
        <w:ind w:left="2880" w:hanging="360"/>
      </w:pPr>
      <w:rPr>
        <w:rFonts w:ascii="Symbol" w:hAnsi="Symbol" w:cs="Symbol" w:hint="default"/>
      </w:rPr>
    </w:lvl>
    <w:lvl w:ilvl="4" w:tplc="55E24C66">
      <w:start w:val="1"/>
      <w:numFmt w:val="bullet"/>
      <w:lvlText w:val="o"/>
      <w:lvlJc w:val="left"/>
      <w:pPr>
        <w:ind w:left="3600" w:hanging="360"/>
      </w:pPr>
      <w:rPr>
        <w:rFonts w:ascii="Courier New" w:hAnsi="Courier New" w:cs="Courier New" w:hint="default"/>
      </w:rPr>
    </w:lvl>
    <w:lvl w:ilvl="5" w:tplc="3AB49D1E">
      <w:start w:val="1"/>
      <w:numFmt w:val="bullet"/>
      <w:lvlText w:val=""/>
      <w:lvlJc w:val="left"/>
      <w:pPr>
        <w:ind w:left="4320" w:hanging="360"/>
      </w:pPr>
      <w:rPr>
        <w:rFonts w:ascii="Wingdings" w:hAnsi="Wingdings" w:cs="Wingdings" w:hint="default"/>
      </w:rPr>
    </w:lvl>
    <w:lvl w:ilvl="6" w:tplc="1C8EEDC8">
      <w:start w:val="1"/>
      <w:numFmt w:val="bullet"/>
      <w:lvlText w:val=""/>
      <w:lvlJc w:val="left"/>
      <w:pPr>
        <w:ind w:left="5040" w:hanging="360"/>
      </w:pPr>
      <w:rPr>
        <w:rFonts w:ascii="Symbol" w:hAnsi="Symbol" w:cs="Symbol" w:hint="default"/>
      </w:rPr>
    </w:lvl>
    <w:lvl w:ilvl="7" w:tplc="B010E18A">
      <w:start w:val="1"/>
      <w:numFmt w:val="bullet"/>
      <w:lvlText w:val="o"/>
      <w:lvlJc w:val="left"/>
      <w:pPr>
        <w:ind w:left="5760" w:hanging="360"/>
      </w:pPr>
      <w:rPr>
        <w:rFonts w:ascii="Courier New" w:hAnsi="Courier New" w:cs="Courier New" w:hint="default"/>
      </w:rPr>
    </w:lvl>
    <w:lvl w:ilvl="8" w:tplc="219CE592">
      <w:start w:val="1"/>
      <w:numFmt w:val="bullet"/>
      <w:lvlText w:val=""/>
      <w:lvlJc w:val="left"/>
      <w:pPr>
        <w:ind w:left="6480" w:hanging="360"/>
      </w:pPr>
      <w:rPr>
        <w:rFonts w:ascii="Wingdings" w:hAnsi="Wingdings" w:cs="Wingdings" w:hint="default"/>
      </w:rPr>
    </w:lvl>
  </w:abstractNum>
  <w:abstractNum w:abstractNumId="17" w15:restartNumberingAfterBreak="0">
    <w:nsid w:val="507D0277"/>
    <w:multiLevelType w:val="hybridMultilevel"/>
    <w:tmpl w:val="9D32226A"/>
    <w:lvl w:ilvl="0" w:tplc="FFFFFFFF">
      <w:numFmt w:val="bullet"/>
      <w:lvlText w:val="-"/>
      <w:lvlJc w:val="left"/>
      <w:pPr>
        <w:ind w:left="720" w:hanging="360"/>
      </w:pPr>
      <w:rPr>
        <w:rFonts w:ascii="Arial" w:eastAsia="Times New Roman" w:hAnsi="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1A7334"/>
    <w:multiLevelType w:val="hybridMultilevel"/>
    <w:tmpl w:val="2C7AACB4"/>
    <w:lvl w:ilvl="0" w:tplc="292C0216">
      <w:start w:val="1"/>
      <w:numFmt w:val="bullet"/>
      <w:lvlText w:val=""/>
      <w:lvlJc w:val="left"/>
      <w:pPr>
        <w:ind w:left="720" w:hanging="360"/>
      </w:pPr>
      <w:rPr>
        <w:rFonts w:ascii="Symbol" w:hAnsi="Symbol" w:cs="Symbol" w:hint="default"/>
        <w:sz w:val="18"/>
        <w:szCs w:val="18"/>
      </w:rPr>
    </w:lvl>
    <w:lvl w:ilvl="1" w:tplc="64D0EA80">
      <w:start w:val="1"/>
      <w:numFmt w:val="bullet"/>
      <w:lvlText w:val="o"/>
      <w:lvlJc w:val="left"/>
      <w:pPr>
        <w:ind w:left="1440" w:hanging="360"/>
      </w:pPr>
      <w:rPr>
        <w:rFonts w:ascii="Courier New" w:hAnsi="Courier New" w:cs="Courier New" w:hint="default"/>
      </w:rPr>
    </w:lvl>
    <w:lvl w:ilvl="2" w:tplc="EDB4B538">
      <w:start w:val="1"/>
      <w:numFmt w:val="bullet"/>
      <w:lvlText w:val=""/>
      <w:lvlJc w:val="left"/>
      <w:pPr>
        <w:ind w:left="2160" w:hanging="360"/>
      </w:pPr>
      <w:rPr>
        <w:rFonts w:ascii="Wingdings" w:hAnsi="Wingdings" w:cs="Wingdings" w:hint="default"/>
      </w:rPr>
    </w:lvl>
    <w:lvl w:ilvl="3" w:tplc="A0DEDDD8">
      <w:start w:val="1"/>
      <w:numFmt w:val="bullet"/>
      <w:lvlText w:val=""/>
      <w:lvlJc w:val="left"/>
      <w:pPr>
        <w:ind w:left="2880" w:hanging="360"/>
      </w:pPr>
      <w:rPr>
        <w:rFonts w:ascii="Symbol" w:hAnsi="Symbol" w:cs="Symbol" w:hint="default"/>
      </w:rPr>
    </w:lvl>
    <w:lvl w:ilvl="4" w:tplc="23502928">
      <w:start w:val="1"/>
      <w:numFmt w:val="bullet"/>
      <w:lvlText w:val="o"/>
      <w:lvlJc w:val="left"/>
      <w:pPr>
        <w:ind w:left="3600" w:hanging="360"/>
      </w:pPr>
      <w:rPr>
        <w:rFonts w:ascii="Courier New" w:hAnsi="Courier New" w:cs="Courier New" w:hint="default"/>
      </w:rPr>
    </w:lvl>
    <w:lvl w:ilvl="5" w:tplc="65443B30">
      <w:start w:val="1"/>
      <w:numFmt w:val="bullet"/>
      <w:lvlText w:val=""/>
      <w:lvlJc w:val="left"/>
      <w:pPr>
        <w:ind w:left="4320" w:hanging="360"/>
      </w:pPr>
      <w:rPr>
        <w:rFonts w:ascii="Wingdings" w:hAnsi="Wingdings" w:cs="Wingdings" w:hint="default"/>
      </w:rPr>
    </w:lvl>
    <w:lvl w:ilvl="6" w:tplc="EFF29A60">
      <w:start w:val="1"/>
      <w:numFmt w:val="bullet"/>
      <w:lvlText w:val=""/>
      <w:lvlJc w:val="left"/>
      <w:pPr>
        <w:ind w:left="5040" w:hanging="360"/>
      </w:pPr>
      <w:rPr>
        <w:rFonts w:ascii="Symbol" w:hAnsi="Symbol" w:cs="Symbol" w:hint="default"/>
      </w:rPr>
    </w:lvl>
    <w:lvl w:ilvl="7" w:tplc="02B67880">
      <w:start w:val="1"/>
      <w:numFmt w:val="bullet"/>
      <w:lvlText w:val="o"/>
      <w:lvlJc w:val="left"/>
      <w:pPr>
        <w:ind w:left="5760" w:hanging="360"/>
      </w:pPr>
      <w:rPr>
        <w:rFonts w:ascii="Courier New" w:hAnsi="Courier New" w:cs="Courier New" w:hint="default"/>
      </w:rPr>
    </w:lvl>
    <w:lvl w:ilvl="8" w:tplc="377C04FA">
      <w:start w:val="1"/>
      <w:numFmt w:val="bullet"/>
      <w:lvlText w:val=""/>
      <w:lvlJc w:val="left"/>
      <w:pPr>
        <w:ind w:left="6480" w:hanging="360"/>
      </w:pPr>
      <w:rPr>
        <w:rFonts w:ascii="Wingdings" w:hAnsi="Wingdings" w:cs="Wingdings" w:hint="default"/>
      </w:rPr>
    </w:lvl>
  </w:abstractNum>
  <w:abstractNum w:abstractNumId="20" w15:restartNumberingAfterBreak="0">
    <w:nsid w:val="6086335F"/>
    <w:multiLevelType w:val="hybridMultilevel"/>
    <w:tmpl w:val="15FCCB2C"/>
    <w:lvl w:ilvl="0" w:tplc="0DA00158">
      <w:start w:val="1"/>
      <w:numFmt w:val="bullet"/>
      <w:lvlText w:val=""/>
      <w:lvlJc w:val="left"/>
      <w:pPr>
        <w:ind w:left="720" w:hanging="360"/>
      </w:pPr>
      <w:rPr>
        <w:rFonts w:ascii="Symbol" w:hAnsi="Symbol" w:cs="Symbol" w:hint="default"/>
        <w:sz w:val="18"/>
        <w:szCs w:val="18"/>
      </w:rPr>
    </w:lvl>
    <w:lvl w:ilvl="1" w:tplc="F47E4A10">
      <w:start w:val="1"/>
      <w:numFmt w:val="bullet"/>
      <w:lvlText w:val="o"/>
      <w:lvlJc w:val="left"/>
      <w:pPr>
        <w:ind w:left="1440" w:hanging="360"/>
      </w:pPr>
      <w:rPr>
        <w:rFonts w:ascii="Courier New" w:hAnsi="Courier New" w:cs="Courier New" w:hint="default"/>
      </w:rPr>
    </w:lvl>
    <w:lvl w:ilvl="2" w:tplc="C268A5FA">
      <w:start w:val="1"/>
      <w:numFmt w:val="bullet"/>
      <w:lvlText w:val=""/>
      <w:lvlJc w:val="left"/>
      <w:pPr>
        <w:ind w:left="2160" w:hanging="360"/>
      </w:pPr>
      <w:rPr>
        <w:rFonts w:ascii="Wingdings" w:hAnsi="Wingdings" w:cs="Wingdings" w:hint="default"/>
      </w:rPr>
    </w:lvl>
    <w:lvl w:ilvl="3" w:tplc="F628E026">
      <w:start w:val="1"/>
      <w:numFmt w:val="bullet"/>
      <w:lvlText w:val=""/>
      <w:lvlJc w:val="left"/>
      <w:pPr>
        <w:ind w:left="2880" w:hanging="360"/>
      </w:pPr>
      <w:rPr>
        <w:rFonts w:ascii="Symbol" w:hAnsi="Symbol" w:cs="Symbol" w:hint="default"/>
      </w:rPr>
    </w:lvl>
    <w:lvl w:ilvl="4" w:tplc="CC765B86">
      <w:start w:val="1"/>
      <w:numFmt w:val="bullet"/>
      <w:lvlText w:val="o"/>
      <w:lvlJc w:val="left"/>
      <w:pPr>
        <w:ind w:left="3600" w:hanging="360"/>
      </w:pPr>
      <w:rPr>
        <w:rFonts w:ascii="Courier New" w:hAnsi="Courier New" w:cs="Courier New" w:hint="default"/>
      </w:rPr>
    </w:lvl>
    <w:lvl w:ilvl="5" w:tplc="88D84C8A">
      <w:start w:val="1"/>
      <w:numFmt w:val="bullet"/>
      <w:lvlText w:val=""/>
      <w:lvlJc w:val="left"/>
      <w:pPr>
        <w:ind w:left="4320" w:hanging="360"/>
      </w:pPr>
      <w:rPr>
        <w:rFonts w:ascii="Wingdings" w:hAnsi="Wingdings" w:cs="Wingdings" w:hint="default"/>
      </w:rPr>
    </w:lvl>
    <w:lvl w:ilvl="6" w:tplc="A9E44390">
      <w:start w:val="1"/>
      <w:numFmt w:val="bullet"/>
      <w:lvlText w:val=""/>
      <w:lvlJc w:val="left"/>
      <w:pPr>
        <w:ind w:left="5040" w:hanging="360"/>
      </w:pPr>
      <w:rPr>
        <w:rFonts w:ascii="Symbol" w:hAnsi="Symbol" w:cs="Symbol" w:hint="default"/>
      </w:rPr>
    </w:lvl>
    <w:lvl w:ilvl="7" w:tplc="53A2DDAC">
      <w:start w:val="1"/>
      <w:numFmt w:val="bullet"/>
      <w:lvlText w:val="o"/>
      <w:lvlJc w:val="left"/>
      <w:pPr>
        <w:ind w:left="5760" w:hanging="360"/>
      </w:pPr>
      <w:rPr>
        <w:rFonts w:ascii="Courier New" w:hAnsi="Courier New" w:cs="Courier New" w:hint="default"/>
      </w:rPr>
    </w:lvl>
    <w:lvl w:ilvl="8" w:tplc="A4D2BA9A">
      <w:start w:val="1"/>
      <w:numFmt w:val="bullet"/>
      <w:lvlText w:val=""/>
      <w:lvlJc w:val="left"/>
      <w:pPr>
        <w:ind w:left="6480" w:hanging="360"/>
      </w:pPr>
      <w:rPr>
        <w:rFonts w:ascii="Wingdings" w:hAnsi="Wingdings" w:cs="Wingdings" w:hint="default"/>
      </w:rPr>
    </w:lvl>
  </w:abstractNum>
  <w:abstractNum w:abstractNumId="21" w15:restartNumberingAfterBreak="0">
    <w:nsid w:val="62077753"/>
    <w:multiLevelType w:val="hybridMultilevel"/>
    <w:tmpl w:val="E9D65BBC"/>
    <w:lvl w:ilvl="0" w:tplc="9CCE2934">
      <w:start w:val="1"/>
      <w:numFmt w:val="bullet"/>
      <w:lvlText w:val=""/>
      <w:lvlJc w:val="left"/>
      <w:pPr>
        <w:ind w:left="720" w:hanging="360"/>
      </w:pPr>
      <w:rPr>
        <w:rFonts w:ascii="Symbol" w:hAnsi="Symbol" w:cs="Symbol" w:hint="default"/>
        <w:sz w:val="18"/>
        <w:szCs w:val="18"/>
      </w:rPr>
    </w:lvl>
    <w:lvl w:ilvl="1" w:tplc="16E25F42">
      <w:start w:val="1"/>
      <w:numFmt w:val="bullet"/>
      <w:lvlText w:val="o"/>
      <w:lvlJc w:val="left"/>
      <w:pPr>
        <w:ind w:left="1440" w:hanging="360"/>
      </w:pPr>
      <w:rPr>
        <w:rFonts w:ascii="Courier New" w:hAnsi="Courier New" w:cs="Courier New" w:hint="default"/>
      </w:rPr>
    </w:lvl>
    <w:lvl w:ilvl="2" w:tplc="04B4B024">
      <w:start w:val="1"/>
      <w:numFmt w:val="bullet"/>
      <w:lvlText w:val=""/>
      <w:lvlJc w:val="left"/>
      <w:pPr>
        <w:ind w:left="2160" w:hanging="360"/>
      </w:pPr>
      <w:rPr>
        <w:rFonts w:ascii="Wingdings" w:hAnsi="Wingdings" w:cs="Wingdings" w:hint="default"/>
      </w:rPr>
    </w:lvl>
    <w:lvl w:ilvl="3" w:tplc="E9421DD4">
      <w:start w:val="1"/>
      <w:numFmt w:val="bullet"/>
      <w:lvlText w:val=""/>
      <w:lvlJc w:val="left"/>
      <w:pPr>
        <w:ind w:left="2880" w:hanging="360"/>
      </w:pPr>
      <w:rPr>
        <w:rFonts w:ascii="Symbol" w:hAnsi="Symbol" w:cs="Symbol" w:hint="default"/>
      </w:rPr>
    </w:lvl>
    <w:lvl w:ilvl="4" w:tplc="A1B2D8B4">
      <w:start w:val="1"/>
      <w:numFmt w:val="bullet"/>
      <w:lvlText w:val="o"/>
      <w:lvlJc w:val="left"/>
      <w:pPr>
        <w:ind w:left="3600" w:hanging="360"/>
      </w:pPr>
      <w:rPr>
        <w:rFonts w:ascii="Courier New" w:hAnsi="Courier New" w:cs="Courier New" w:hint="default"/>
      </w:rPr>
    </w:lvl>
    <w:lvl w:ilvl="5" w:tplc="093A5CA2">
      <w:start w:val="1"/>
      <w:numFmt w:val="bullet"/>
      <w:lvlText w:val=""/>
      <w:lvlJc w:val="left"/>
      <w:pPr>
        <w:ind w:left="4320" w:hanging="360"/>
      </w:pPr>
      <w:rPr>
        <w:rFonts w:ascii="Wingdings" w:hAnsi="Wingdings" w:cs="Wingdings" w:hint="default"/>
      </w:rPr>
    </w:lvl>
    <w:lvl w:ilvl="6" w:tplc="3B28D69E">
      <w:start w:val="1"/>
      <w:numFmt w:val="bullet"/>
      <w:lvlText w:val=""/>
      <w:lvlJc w:val="left"/>
      <w:pPr>
        <w:ind w:left="5040" w:hanging="360"/>
      </w:pPr>
      <w:rPr>
        <w:rFonts w:ascii="Symbol" w:hAnsi="Symbol" w:cs="Symbol" w:hint="default"/>
      </w:rPr>
    </w:lvl>
    <w:lvl w:ilvl="7" w:tplc="0E4CC840">
      <w:start w:val="1"/>
      <w:numFmt w:val="bullet"/>
      <w:lvlText w:val="o"/>
      <w:lvlJc w:val="left"/>
      <w:pPr>
        <w:ind w:left="5760" w:hanging="360"/>
      </w:pPr>
      <w:rPr>
        <w:rFonts w:ascii="Courier New" w:hAnsi="Courier New" w:cs="Courier New" w:hint="default"/>
      </w:rPr>
    </w:lvl>
    <w:lvl w:ilvl="8" w:tplc="E68C1C2E">
      <w:start w:val="1"/>
      <w:numFmt w:val="bullet"/>
      <w:lvlText w:val=""/>
      <w:lvlJc w:val="left"/>
      <w:pPr>
        <w:ind w:left="6480" w:hanging="360"/>
      </w:pPr>
      <w:rPr>
        <w:rFonts w:ascii="Wingdings" w:hAnsi="Wingdings" w:cs="Wingdings" w:hint="default"/>
      </w:rPr>
    </w:lvl>
  </w:abstractNum>
  <w:abstractNum w:abstractNumId="22" w15:restartNumberingAfterBreak="0">
    <w:nsid w:val="62A9437C"/>
    <w:multiLevelType w:val="hybridMultilevel"/>
    <w:tmpl w:val="82AC8716"/>
    <w:lvl w:ilvl="0" w:tplc="F1CCB0A0">
      <w:start w:val="1"/>
      <w:numFmt w:val="bullet"/>
      <w:lvlText w:val=""/>
      <w:lvlJc w:val="left"/>
      <w:pPr>
        <w:ind w:left="720" w:hanging="360"/>
      </w:pPr>
      <w:rPr>
        <w:rFonts w:ascii="Symbol" w:hAnsi="Symbol" w:cs="Symbol" w:hint="default"/>
        <w:sz w:val="18"/>
        <w:szCs w:val="18"/>
      </w:rPr>
    </w:lvl>
    <w:lvl w:ilvl="1" w:tplc="9B1AC8BC">
      <w:start w:val="1"/>
      <w:numFmt w:val="bullet"/>
      <w:lvlText w:val="o"/>
      <w:lvlJc w:val="left"/>
      <w:pPr>
        <w:ind w:left="1440" w:hanging="360"/>
      </w:pPr>
      <w:rPr>
        <w:rFonts w:ascii="Courier New" w:hAnsi="Courier New" w:cs="Courier New" w:hint="default"/>
      </w:rPr>
    </w:lvl>
    <w:lvl w:ilvl="2" w:tplc="46FA6998">
      <w:start w:val="1"/>
      <w:numFmt w:val="bullet"/>
      <w:lvlText w:val=""/>
      <w:lvlJc w:val="left"/>
      <w:pPr>
        <w:ind w:left="2160" w:hanging="360"/>
      </w:pPr>
      <w:rPr>
        <w:rFonts w:ascii="Wingdings" w:hAnsi="Wingdings" w:cs="Wingdings" w:hint="default"/>
      </w:rPr>
    </w:lvl>
    <w:lvl w:ilvl="3" w:tplc="6D249684">
      <w:start w:val="1"/>
      <w:numFmt w:val="bullet"/>
      <w:lvlText w:val=""/>
      <w:lvlJc w:val="left"/>
      <w:pPr>
        <w:ind w:left="2880" w:hanging="360"/>
      </w:pPr>
      <w:rPr>
        <w:rFonts w:ascii="Symbol" w:hAnsi="Symbol" w:cs="Symbol" w:hint="default"/>
      </w:rPr>
    </w:lvl>
    <w:lvl w:ilvl="4" w:tplc="B8EE0674">
      <w:start w:val="1"/>
      <w:numFmt w:val="bullet"/>
      <w:lvlText w:val="o"/>
      <w:lvlJc w:val="left"/>
      <w:pPr>
        <w:ind w:left="3600" w:hanging="360"/>
      </w:pPr>
      <w:rPr>
        <w:rFonts w:ascii="Courier New" w:hAnsi="Courier New" w:cs="Courier New" w:hint="default"/>
      </w:rPr>
    </w:lvl>
    <w:lvl w:ilvl="5" w:tplc="0BAE6EDC">
      <w:start w:val="1"/>
      <w:numFmt w:val="bullet"/>
      <w:lvlText w:val=""/>
      <w:lvlJc w:val="left"/>
      <w:pPr>
        <w:ind w:left="4320" w:hanging="360"/>
      </w:pPr>
      <w:rPr>
        <w:rFonts w:ascii="Wingdings" w:hAnsi="Wingdings" w:cs="Wingdings" w:hint="default"/>
      </w:rPr>
    </w:lvl>
    <w:lvl w:ilvl="6" w:tplc="652EF614">
      <w:start w:val="1"/>
      <w:numFmt w:val="bullet"/>
      <w:lvlText w:val=""/>
      <w:lvlJc w:val="left"/>
      <w:pPr>
        <w:ind w:left="5040" w:hanging="360"/>
      </w:pPr>
      <w:rPr>
        <w:rFonts w:ascii="Symbol" w:hAnsi="Symbol" w:cs="Symbol" w:hint="default"/>
      </w:rPr>
    </w:lvl>
    <w:lvl w:ilvl="7" w:tplc="1026FE90">
      <w:start w:val="1"/>
      <w:numFmt w:val="bullet"/>
      <w:lvlText w:val="o"/>
      <w:lvlJc w:val="left"/>
      <w:pPr>
        <w:ind w:left="5760" w:hanging="360"/>
      </w:pPr>
      <w:rPr>
        <w:rFonts w:ascii="Courier New" w:hAnsi="Courier New" w:cs="Courier New" w:hint="default"/>
      </w:rPr>
    </w:lvl>
    <w:lvl w:ilvl="8" w:tplc="9A96F732">
      <w:start w:val="1"/>
      <w:numFmt w:val="bullet"/>
      <w:lvlText w:val=""/>
      <w:lvlJc w:val="left"/>
      <w:pPr>
        <w:ind w:left="6480" w:hanging="360"/>
      </w:pPr>
      <w:rPr>
        <w:rFonts w:ascii="Wingdings" w:hAnsi="Wingdings" w:cs="Wingdings" w:hint="default"/>
      </w:rPr>
    </w:lvl>
  </w:abstractNum>
  <w:abstractNum w:abstractNumId="23" w15:restartNumberingAfterBreak="0">
    <w:nsid w:val="648625EF"/>
    <w:multiLevelType w:val="hybridMultilevel"/>
    <w:tmpl w:val="FED040A6"/>
    <w:lvl w:ilvl="0" w:tplc="8FC4F25C">
      <w:start w:val="1"/>
      <w:numFmt w:val="bullet"/>
      <w:lvlText w:val=""/>
      <w:lvlJc w:val="left"/>
      <w:pPr>
        <w:ind w:left="720" w:hanging="360"/>
      </w:pPr>
      <w:rPr>
        <w:rFonts w:ascii="Symbol" w:hAnsi="Symbol" w:cs="Symbol" w:hint="default"/>
        <w:sz w:val="18"/>
        <w:szCs w:val="18"/>
      </w:rPr>
    </w:lvl>
    <w:lvl w:ilvl="1" w:tplc="33E44256">
      <w:start w:val="1"/>
      <w:numFmt w:val="bullet"/>
      <w:lvlText w:val="o"/>
      <w:lvlJc w:val="left"/>
      <w:pPr>
        <w:ind w:left="1440" w:hanging="360"/>
      </w:pPr>
      <w:rPr>
        <w:rFonts w:ascii="Courier New" w:hAnsi="Courier New" w:cs="Courier New" w:hint="default"/>
      </w:rPr>
    </w:lvl>
    <w:lvl w:ilvl="2" w:tplc="3FD65C42">
      <w:start w:val="1"/>
      <w:numFmt w:val="bullet"/>
      <w:lvlText w:val=""/>
      <w:lvlJc w:val="left"/>
      <w:pPr>
        <w:ind w:left="2160" w:hanging="360"/>
      </w:pPr>
      <w:rPr>
        <w:rFonts w:ascii="Wingdings" w:hAnsi="Wingdings" w:cs="Wingdings" w:hint="default"/>
      </w:rPr>
    </w:lvl>
    <w:lvl w:ilvl="3" w:tplc="C5F8517C">
      <w:start w:val="1"/>
      <w:numFmt w:val="bullet"/>
      <w:lvlText w:val=""/>
      <w:lvlJc w:val="left"/>
      <w:pPr>
        <w:ind w:left="2880" w:hanging="360"/>
      </w:pPr>
      <w:rPr>
        <w:rFonts w:ascii="Symbol" w:hAnsi="Symbol" w:cs="Symbol" w:hint="default"/>
      </w:rPr>
    </w:lvl>
    <w:lvl w:ilvl="4" w:tplc="7BD0596C">
      <w:start w:val="1"/>
      <w:numFmt w:val="bullet"/>
      <w:lvlText w:val="o"/>
      <w:lvlJc w:val="left"/>
      <w:pPr>
        <w:ind w:left="3600" w:hanging="360"/>
      </w:pPr>
      <w:rPr>
        <w:rFonts w:ascii="Courier New" w:hAnsi="Courier New" w:cs="Courier New" w:hint="default"/>
      </w:rPr>
    </w:lvl>
    <w:lvl w:ilvl="5" w:tplc="E1200EF6">
      <w:start w:val="1"/>
      <w:numFmt w:val="bullet"/>
      <w:lvlText w:val=""/>
      <w:lvlJc w:val="left"/>
      <w:pPr>
        <w:ind w:left="4320" w:hanging="360"/>
      </w:pPr>
      <w:rPr>
        <w:rFonts w:ascii="Wingdings" w:hAnsi="Wingdings" w:cs="Wingdings" w:hint="default"/>
      </w:rPr>
    </w:lvl>
    <w:lvl w:ilvl="6" w:tplc="458EEF4C">
      <w:start w:val="1"/>
      <w:numFmt w:val="bullet"/>
      <w:lvlText w:val=""/>
      <w:lvlJc w:val="left"/>
      <w:pPr>
        <w:ind w:left="5040" w:hanging="360"/>
      </w:pPr>
      <w:rPr>
        <w:rFonts w:ascii="Symbol" w:hAnsi="Symbol" w:cs="Symbol" w:hint="default"/>
      </w:rPr>
    </w:lvl>
    <w:lvl w:ilvl="7" w:tplc="CB8E9872">
      <w:start w:val="1"/>
      <w:numFmt w:val="bullet"/>
      <w:lvlText w:val="o"/>
      <w:lvlJc w:val="left"/>
      <w:pPr>
        <w:ind w:left="5760" w:hanging="360"/>
      </w:pPr>
      <w:rPr>
        <w:rFonts w:ascii="Courier New" w:hAnsi="Courier New" w:cs="Courier New" w:hint="default"/>
      </w:rPr>
    </w:lvl>
    <w:lvl w:ilvl="8" w:tplc="F3F6BBC4">
      <w:start w:val="1"/>
      <w:numFmt w:val="bullet"/>
      <w:lvlText w:val=""/>
      <w:lvlJc w:val="left"/>
      <w:pPr>
        <w:ind w:left="6480" w:hanging="360"/>
      </w:pPr>
      <w:rPr>
        <w:rFonts w:ascii="Wingdings" w:hAnsi="Wingdings" w:cs="Wingdings" w:hint="default"/>
      </w:rPr>
    </w:lvl>
  </w:abstractNum>
  <w:abstractNum w:abstractNumId="24" w15:restartNumberingAfterBreak="0">
    <w:nsid w:val="663D7635"/>
    <w:multiLevelType w:val="hybridMultilevel"/>
    <w:tmpl w:val="3980719E"/>
    <w:lvl w:ilvl="0" w:tplc="5A5611D4">
      <w:start w:val="1"/>
      <w:numFmt w:val="bullet"/>
      <w:lvlText w:val=""/>
      <w:lvlJc w:val="left"/>
      <w:pPr>
        <w:ind w:left="720" w:hanging="360"/>
      </w:pPr>
      <w:rPr>
        <w:rFonts w:ascii="Symbol" w:hAnsi="Symbol" w:cs="Symbol" w:hint="default"/>
        <w:sz w:val="18"/>
        <w:szCs w:val="18"/>
      </w:rPr>
    </w:lvl>
    <w:lvl w:ilvl="1" w:tplc="427CF266">
      <w:start w:val="1"/>
      <w:numFmt w:val="bullet"/>
      <w:lvlText w:val="o"/>
      <w:lvlJc w:val="left"/>
      <w:pPr>
        <w:ind w:left="1440" w:hanging="360"/>
      </w:pPr>
      <w:rPr>
        <w:rFonts w:ascii="Courier New" w:hAnsi="Courier New" w:cs="Courier New" w:hint="default"/>
      </w:rPr>
    </w:lvl>
    <w:lvl w:ilvl="2" w:tplc="DB20F712">
      <w:start w:val="1"/>
      <w:numFmt w:val="bullet"/>
      <w:lvlText w:val=""/>
      <w:lvlJc w:val="left"/>
      <w:pPr>
        <w:ind w:left="2160" w:hanging="360"/>
      </w:pPr>
      <w:rPr>
        <w:rFonts w:ascii="Wingdings" w:hAnsi="Wingdings" w:cs="Wingdings" w:hint="default"/>
      </w:rPr>
    </w:lvl>
    <w:lvl w:ilvl="3" w:tplc="0C6CF85C">
      <w:start w:val="1"/>
      <w:numFmt w:val="bullet"/>
      <w:lvlText w:val=""/>
      <w:lvlJc w:val="left"/>
      <w:pPr>
        <w:ind w:left="2880" w:hanging="360"/>
      </w:pPr>
      <w:rPr>
        <w:rFonts w:ascii="Symbol" w:hAnsi="Symbol" w:cs="Symbol" w:hint="default"/>
      </w:rPr>
    </w:lvl>
    <w:lvl w:ilvl="4" w:tplc="A39C2FB4">
      <w:start w:val="1"/>
      <w:numFmt w:val="bullet"/>
      <w:lvlText w:val="o"/>
      <w:lvlJc w:val="left"/>
      <w:pPr>
        <w:ind w:left="3600" w:hanging="360"/>
      </w:pPr>
      <w:rPr>
        <w:rFonts w:ascii="Courier New" w:hAnsi="Courier New" w:cs="Courier New" w:hint="default"/>
      </w:rPr>
    </w:lvl>
    <w:lvl w:ilvl="5" w:tplc="52DE62E8">
      <w:start w:val="1"/>
      <w:numFmt w:val="bullet"/>
      <w:lvlText w:val=""/>
      <w:lvlJc w:val="left"/>
      <w:pPr>
        <w:ind w:left="4320" w:hanging="360"/>
      </w:pPr>
      <w:rPr>
        <w:rFonts w:ascii="Wingdings" w:hAnsi="Wingdings" w:cs="Wingdings" w:hint="default"/>
      </w:rPr>
    </w:lvl>
    <w:lvl w:ilvl="6" w:tplc="FDBA56FA">
      <w:start w:val="1"/>
      <w:numFmt w:val="bullet"/>
      <w:lvlText w:val=""/>
      <w:lvlJc w:val="left"/>
      <w:pPr>
        <w:ind w:left="5040" w:hanging="360"/>
      </w:pPr>
      <w:rPr>
        <w:rFonts w:ascii="Symbol" w:hAnsi="Symbol" w:cs="Symbol" w:hint="default"/>
      </w:rPr>
    </w:lvl>
    <w:lvl w:ilvl="7" w:tplc="457C0E14">
      <w:start w:val="1"/>
      <w:numFmt w:val="bullet"/>
      <w:lvlText w:val="o"/>
      <w:lvlJc w:val="left"/>
      <w:pPr>
        <w:ind w:left="5760" w:hanging="360"/>
      </w:pPr>
      <w:rPr>
        <w:rFonts w:ascii="Courier New" w:hAnsi="Courier New" w:cs="Courier New" w:hint="default"/>
      </w:rPr>
    </w:lvl>
    <w:lvl w:ilvl="8" w:tplc="5EB22C96">
      <w:start w:val="1"/>
      <w:numFmt w:val="bullet"/>
      <w:lvlText w:val=""/>
      <w:lvlJc w:val="left"/>
      <w:pPr>
        <w:ind w:left="6480" w:hanging="360"/>
      </w:pPr>
      <w:rPr>
        <w:rFonts w:ascii="Wingdings" w:hAnsi="Wingdings" w:cs="Wingdings" w:hint="default"/>
      </w:rPr>
    </w:lvl>
  </w:abstractNum>
  <w:abstractNum w:abstractNumId="25" w15:restartNumberingAfterBreak="0">
    <w:nsid w:val="6666205D"/>
    <w:multiLevelType w:val="hybridMultilevel"/>
    <w:tmpl w:val="75B2B2D8"/>
    <w:lvl w:ilvl="0" w:tplc="B008D86A">
      <w:start w:val="1"/>
      <w:numFmt w:val="bullet"/>
      <w:lvlText w:val=""/>
      <w:lvlJc w:val="left"/>
      <w:pPr>
        <w:ind w:left="720" w:hanging="360"/>
      </w:pPr>
      <w:rPr>
        <w:rFonts w:ascii="Symbol" w:hAnsi="Symbol" w:cs="Symbol" w:hint="default"/>
        <w:sz w:val="18"/>
        <w:szCs w:val="18"/>
      </w:rPr>
    </w:lvl>
    <w:lvl w:ilvl="1" w:tplc="F97487CE">
      <w:start w:val="1"/>
      <w:numFmt w:val="bullet"/>
      <w:lvlText w:val="o"/>
      <w:lvlJc w:val="left"/>
      <w:pPr>
        <w:ind w:left="1440" w:hanging="360"/>
      </w:pPr>
      <w:rPr>
        <w:rFonts w:ascii="Courier New" w:hAnsi="Courier New" w:cs="Courier New" w:hint="default"/>
      </w:rPr>
    </w:lvl>
    <w:lvl w:ilvl="2" w:tplc="6C905134">
      <w:start w:val="1"/>
      <w:numFmt w:val="bullet"/>
      <w:lvlText w:val=""/>
      <w:lvlJc w:val="left"/>
      <w:pPr>
        <w:ind w:left="2160" w:hanging="360"/>
      </w:pPr>
      <w:rPr>
        <w:rFonts w:ascii="Wingdings" w:hAnsi="Wingdings" w:cs="Wingdings" w:hint="default"/>
      </w:rPr>
    </w:lvl>
    <w:lvl w:ilvl="3" w:tplc="8A402124">
      <w:start w:val="1"/>
      <w:numFmt w:val="bullet"/>
      <w:lvlText w:val=""/>
      <w:lvlJc w:val="left"/>
      <w:pPr>
        <w:ind w:left="2880" w:hanging="360"/>
      </w:pPr>
      <w:rPr>
        <w:rFonts w:ascii="Symbol" w:hAnsi="Symbol" w:cs="Symbol" w:hint="default"/>
      </w:rPr>
    </w:lvl>
    <w:lvl w:ilvl="4" w:tplc="B08CA130">
      <w:start w:val="1"/>
      <w:numFmt w:val="bullet"/>
      <w:lvlText w:val="o"/>
      <w:lvlJc w:val="left"/>
      <w:pPr>
        <w:ind w:left="3600" w:hanging="360"/>
      </w:pPr>
      <w:rPr>
        <w:rFonts w:ascii="Courier New" w:hAnsi="Courier New" w:cs="Courier New" w:hint="default"/>
      </w:rPr>
    </w:lvl>
    <w:lvl w:ilvl="5" w:tplc="25AA481C">
      <w:start w:val="1"/>
      <w:numFmt w:val="bullet"/>
      <w:lvlText w:val=""/>
      <w:lvlJc w:val="left"/>
      <w:pPr>
        <w:ind w:left="4320" w:hanging="360"/>
      </w:pPr>
      <w:rPr>
        <w:rFonts w:ascii="Wingdings" w:hAnsi="Wingdings" w:cs="Wingdings" w:hint="default"/>
      </w:rPr>
    </w:lvl>
    <w:lvl w:ilvl="6" w:tplc="E3583A8E">
      <w:start w:val="1"/>
      <w:numFmt w:val="bullet"/>
      <w:lvlText w:val=""/>
      <w:lvlJc w:val="left"/>
      <w:pPr>
        <w:ind w:left="5040" w:hanging="360"/>
      </w:pPr>
      <w:rPr>
        <w:rFonts w:ascii="Symbol" w:hAnsi="Symbol" w:cs="Symbol" w:hint="default"/>
      </w:rPr>
    </w:lvl>
    <w:lvl w:ilvl="7" w:tplc="DC8696AC">
      <w:start w:val="1"/>
      <w:numFmt w:val="bullet"/>
      <w:lvlText w:val="o"/>
      <w:lvlJc w:val="left"/>
      <w:pPr>
        <w:ind w:left="5760" w:hanging="360"/>
      </w:pPr>
      <w:rPr>
        <w:rFonts w:ascii="Courier New" w:hAnsi="Courier New" w:cs="Courier New" w:hint="default"/>
      </w:rPr>
    </w:lvl>
    <w:lvl w:ilvl="8" w:tplc="B7526E64">
      <w:start w:val="1"/>
      <w:numFmt w:val="bullet"/>
      <w:lvlText w:val=""/>
      <w:lvlJc w:val="left"/>
      <w:pPr>
        <w:ind w:left="6480" w:hanging="360"/>
      </w:pPr>
      <w:rPr>
        <w:rFonts w:ascii="Wingdings" w:hAnsi="Wingdings" w:cs="Wingdings" w:hint="default"/>
      </w:rPr>
    </w:lvl>
  </w:abstractNum>
  <w:abstractNum w:abstractNumId="26" w15:restartNumberingAfterBreak="0">
    <w:nsid w:val="68A664CC"/>
    <w:multiLevelType w:val="hybridMultilevel"/>
    <w:tmpl w:val="51408E12"/>
    <w:lvl w:ilvl="0" w:tplc="D4DA3E1A">
      <w:start w:val="1"/>
      <w:numFmt w:val="bullet"/>
      <w:lvlText w:val=""/>
      <w:lvlJc w:val="left"/>
      <w:pPr>
        <w:ind w:left="720" w:hanging="360"/>
      </w:pPr>
      <w:rPr>
        <w:rFonts w:ascii="Symbol" w:hAnsi="Symbol" w:cs="Symbol" w:hint="default"/>
        <w:sz w:val="18"/>
        <w:szCs w:val="18"/>
      </w:rPr>
    </w:lvl>
    <w:lvl w:ilvl="1" w:tplc="F85EC5C0">
      <w:start w:val="1"/>
      <w:numFmt w:val="bullet"/>
      <w:lvlText w:val="o"/>
      <w:lvlJc w:val="left"/>
      <w:pPr>
        <w:ind w:left="1440" w:hanging="360"/>
      </w:pPr>
      <w:rPr>
        <w:rFonts w:ascii="Courier New" w:hAnsi="Courier New" w:cs="Courier New" w:hint="default"/>
      </w:rPr>
    </w:lvl>
    <w:lvl w:ilvl="2" w:tplc="DE0E4AB6">
      <w:start w:val="1"/>
      <w:numFmt w:val="bullet"/>
      <w:lvlText w:val=""/>
      <w:lvlJc w:val="left"/>
      <w:pPr>
        <w:ind w:left="2160" w:hanging="360"/>
      </w:pPr>
      <w:rPr>
        <w:rFonts w:ascii="Wingdings" w:hAnsi="Wingdings" w:cs="Wingdings" w:hint="default"/>
      </w:rPr>
    </w:lvl>
    <w:lvl w:ilvl="3" w:tplc="A69A0296">
      <w:start w:val="1"/>
      <w:numFmt w:val="bullet"/>
      <w:lvlText w:val=""/>
      <w:lvlJc w:val="left"/>
      <w:pPr>
        <w:ind w:left="2880" w:hanging="360"/>
      </w:pPr>
      <w:rPr>
        <w:rFonts w:ascii="Symbol" w:hAnsi="Symbol" w:cs="Symbol" w:hint="default"/>
      </w:rPr>
    </w:lvl>
    <w:lvl w:ilvl="4" w:tplc="AD4CD970">
      <w:start w:val="1"/>
      <w:numFmt w:val="bullet"/>
      <w:lvlText w:val="o"/>
      <w:lvlJc w:val="left"/>
      <w:pPr>
        <w:ind w:left="3600" w:hanging="360"/>
      </w:pPr>
      <w:rPr>
        <w:rFonts w:ascii="Courier New" w:hAnsi="Courier New" w:cs="Courier New" w:hint="default"/>
      </w:rPr>
    </w:lvl>
    <w:lvl w:ilvl="5" w:tplc="472A6546">
      <w:start w:val="1"/>
      <w:numFmt w:val="bullet"/>
      <w:lvlText w:val=""/>
      <w:lvlJc w:val="left"/>
      <w:pPr>
        <w:ind w:left="4320" w:hanging="360"/>
      </w:pPr>
      <w:rPr>
        <w:rFonts w:ascii="Wingdings" w:hAnsi="Wingdings" w:cs="Wingdings" w:hint="default"/>
      </w:rPr>
    </w:lvl>
    <w:lvl w:ilvl="6" w:tplc="ABC2CC2E">
      <w:start w:val="1"/>
      <w:numFmt w:val="bullet"/>
      <w:lvlText w:val=""/>
      <w:lvlJc w:val="left"/>
      <w:pPr>
        <w:ind w:left="5040" w:hanging="360"/>
      </w:pPr>
      <w:rPr>
        <w:rFonts w:ascii="Symbol" w:hAnsi="Symbol" w:cs="Symbol" w:hint="default"/>
      </w:rPr>
    </w:lvl>
    <w:lvl w:ilvl="7" w:tplc="AFAAB61E">
      <w:start w:val="1"/>
      <w:numFmt w:val="bullet"/>
      <w:lvlText w:val="o"/>
      <w:lvlJc w:val="left"/>
      <w:pPr>
        <w:ind w:left="5760" w:hanging="360"/>
      </w:pPr>
      <w:rPr>
        <w:rFonts w:ascii="Courier New" w:hAnsi="Courier New" w:cs="Courier New" w:hint="default"/>
      </w:rPr>
    </w:lvl>
    <w:lvl w:ilvl="8" w:tplc="440A8D1A">
      <w:start w:val="1"/>
      <w:numFmt w:val="bullet"/>
      <w:lvlText w:val=""/>
      <w:lvlJc w:val="left"/>
      <w:pPr>
        <w:ind w:left="6480" w:hanging="360"/>
      </w:pPr>
      <w:rPr>
        <w:rFonts w:ascii="Wingdings" w:hAnsi="Wingdings" w:cs="Wingdings" w:hint="default"/>
      </w:rPr>
    </w:lvl>
  </w:abstractNum>
  <w:abstractNum w:abstractNumId="27"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421718">
    <w:abstractNumId w:val="24"/>
  </w:num>
  <w:num w:numId="2" w16cid:durableId="997733174">
    <w:abstractNumId w:val="12"/>
  </w:num>
  <w:num w:numId="3" w16cid:durableId="246967632">
    <w:abstractNumId w:val="10"/>
  </w:num>
  <w:num w:numId="4" w16cid:durableId="915210326">
    <w:abstractNumId w:val="21"/>
  </w:num>
  <w:num w:numId="5" w16cid:durableId="1548646392">
    <w:abstractNumId w:val="1"/>
  </w:num>
  <w:num w:numId="6" w16cid:durableId="1464538234">
    <w:abstractNumId w:val="0"/>
  </w:num>
  <w:num w:numId="7" w16cid:durableId="476457701">
    <w:abstractNumId w:val="25"/>
  </w:num>
  <w:num w:numId="8" w16cid:durableId="295180594">
    <w:abstractNumId w:val="13"/>
  </w:num>
  <w:num w:numId="9" w16cid:durableId="1801066291">
    <w:abstractNumId w:val="19"/>
  </w:num>
  <w:num w:numId="10" w16cid:durableId="1307474854">
    <w:abstractNumId w:val="20"/>
  </w:num>
  <w:num w:numId="11" w16cid:durableId="1220166435">
    <w:abstractNumId w:val="26"/>
  </w:num>
  <w:num w:numId="12" w16cid:durableId="567618678">
    <w:abstractNumId w:val="11"/>
  </w:num>
  <w:num w:numId="13" w16cid:durableId="1843008087">
    <w:abstractNumId w:val="14"/>
  </w:num>
  <w:num w:numId="14" w16cid:durableId="1009454198">
    <w:abstractNumId w:val="7"/>
  </w:num>
  <w:num w:numId="15" w16cid:durableId="2114668670">
    <w:abstractNumId w:val="4"/>
  </w:num>
  <w:num w:numId="16" w16cid:durableId="2100253374">
    <w:abstractNumId w:val="16"/>
  </w:num>
  <w:num w:numId="17" w16cid:durableId="420951491">
    <w:abstractNumId w:val="18"/>
  </w:num>
  <w:num w:numId="18" w16cid:durableId="1612320492">
    <w:abstractNumId w:val="27"/>
  </w:num>
  <w:num w:numId="19" w16cid:durableId="1356273542">
    <w:abstractNumId w:val="3"/>
  </w:num>
  <w:num w:numId="20" w16cid:durableId="1733775599">
    <w:abstractNumId w:val="9"/>
  </w:num>
  <w:num w:numId="21" w16cid:durableId="1849367749">
    <w:abstractNumId w:val="22"/>
  </w:num>
  <w:num w:numId="22" w16cid:durableId="289089236">
    <w:abstractNumId w:val="15"/>
  </w:num>
  <w:num w:numId="23" w16cid:durableId="1031226665">
    <w:abstractNumId w:val="23"/>
  </w:num>
  <w:num w:numId="24" w16cid:durableId="356545313">
    <w:abstractNumId w:val="2"/>
  </w:num>
  <w:num w:numId="25" w16cid:durableId="1295478289">
    <w:abstractNumId w:val="6"/>
  </w:num>
  <w:num w:numId="26" w16cid:durableId="1158153706">
    <w:abstractNumId w:val="17"/>
  </w:num>
  <w:num w:numId="27" w16cid:durableId="1140998744">
    <w:abstractNumId w:val="5"/>
  </w:num>
  <w:num w:numId="28" w16cid:durableId="1130440040">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E5D"/>
    <w:rsid w:val="00021212"/>
    <w:rsid w:val="0002743E"/>
    <w:rsid w:val="00027F41"/>
    <w:rsid w:val="00031F2A"/>
    <w:rsid w:val="00037A49"/>
    <w:rsid w:val="00043DDE"/>
    <w:rsid w:val="000528F6"/>
    <w:rsid w:val="00066B70"/>
    <w:rsid w:val="00066C3A"/>
    <w:rsid w:val="00094839"/>
    <w:rsid w:val="00097F4A"/>
    <w:rsid w:val="000A2DB9"/>
    <w:rsid w:val="000C5527"/>
    <w:rsid w:val="000D08D5"/>
    <w:rsid w:val="000E25E6"/>
    <w:rsid w:val="000E76C6"/>
    <w:rsid w:val="000F1D81"/>
    <w:rsid w:val="00111551"/>
    <w:rsid w:val="00127127"/>
    <w:rsid w:val="00134892"/>
    <w:rsid w:val="001466A8"/>
    <w:rsid w:val="00160DB7"/>
    <w:rsid w:val="00165A34"/>
    <w:rsid w:val="0019493D"/>
    <w:rsid w:val="001B08B5"/>
    <w:rsid w:val="001C7D93"/>
    <w:rsid w:val="001E0BC0"/>
    <w:rsid w:val="001F37EA"/>
    <w:rsid w:val="001F3D75"/>
    <w:rsid w:val="00204EDB"/>
    <w:rsid w:val="0023533A"/>
    <w:rsid w:val="002634AA"/>
    <w:rsid w:val="002768EE"/>
    <w:rsid w:val="002864C1"/>
    <w:rsid w:val="00296A05"/>
    <w:rsid w:val="002D3905"/>
    <w:rsid w:val="002D3E3A"/>
    <w:rsid w:val="002D58B5"/>
    <w:rsid w:val="003060BE"/>
    <w:rsid w:val="0033249E"/>
    <w:rsid w:val="00337E4D"/>
    <w:rsid w:val="00343395"/>
    <w:rsid w:val="00344380"/>
    <w:rsid w:val="003522D4"/>
    <w:rsid w:val="00366C7D"/>
    <w:rsid w:val="003819EB"/>
    <w:rsid w:val="003846BC"/>
    <w:rsid w:val="003858F3"/>
    <w:rsid w:val="003862AE"/>
    <w:rsid w:val="003968E5"/>
    <w:rsid w:val="003A0433"/>
    <w:rsid w:val="003A1AA2"/>
    <w:rsid w:val="003C5041"/>
    <w:rsid w:val="003E3CEC"/>
    <w:rsid w:val="00450271"/>
    <w:rsid w:val="004702FB"/>
    <w:rsid w:val="00471503"/>
    <w:rsid w:val="0049479E"/>
    <w:rsid w:val="004969BD"/>
    <w:rsid w:val="004A0D51"/>
    <w:rsid w:val="004D2F9F"/>
    <w:rsid w:val="004E610B"/>
    <w:rsid w:val="004F2927"/>
    <w:rsid w:val="005030F8"/>
    <w:rsid w:val="0052142A"/>
    <w:rsid w:val="00532D68"/>
    <w:rsid w:val="0053510E"/>
    <w:rsid w:val="0054043E"/>
    <w:rsid w:val="005423BF"/>
    <w:rsid w:val="00560AA9"/>
    <w:rsid w:val="00560CC1"/>
    <w:rsid w:val="005732B4"/>
    <w:rsid w:val="00584699"/>
    <w:rsid w:val="005B6195"/>
    <w:rsid w:val="005F6757"/>
    <w:rsid w:val="006061C6"/>
    <w:rsid w:val="006347C3"/>
    <w:rsid w:val="0063683F"/>
    <w:rsid w:val="006408EF"/>
    <w:rsid w:val="0065456A"/>
    <w:rsid w:val="006975C6"/>
    <w:rsid w:val="006A5918"/>
    <w:rsid w:val="006A6561"/>
    <w:rsid w:val="006B2936"/>
    <w:rsid w:val="006D40E0"/>
    <w:rsid w:val="006D57A1"/>
    <w:rsid w:val="006F1DA5"/>
    <w:rsid w:val="007106CA"/>
    <w:rsid w:val="007109D5"/>
    <w:rsid w:val="00713122"/>
    <w:rsid w:val="00754C7B"/>
    <w:rsid w:val="00770723"/>
    <w:rsid w:val="00776C74"/>
    <w:rsid w:val="00785F39"/>
    <w:rsid w:val="007C3EA0"/>
    <w:rsid w:val="007D6A6E"/>
    <w:rsid w:val="007D6FB3"/>
    <w:rsid w:val="007E0E83"/>
    <w:rsid w:val="00825EC4"/>
    <w:rsid w:val="008278F5"/>
    <w:rsid w:val="00835404"/>
    <w:rsid w:val="00840FBE"/>
    <w:rsid w:val="0084683F"/>
    <w:rsid w:val="00892543"/>
    <w:rsid w:val="00893BA7"/>
    <w:rsid w:val="008B11D1"/>
    <w:rsid w:val="008B72CE"/>
    <w:rsid w:val="008C0F63"/>
    <w:rsid w:val="008E5F01"/>
    <w:rsid w:val="00903477"/>
    <w:rsid w:val="00914E80"/>
    <w:rsid w:val="00930868"/>
    <w:rsid w:val="0093492A"/>
    <w:rsid w:val="00944DDD"/>
    <w:rsid w:val="0094731F"/>
    <w:rsid w:val="00960022"/>
    <w:rsid w:val="00960DDF"/>
    <w:rsid w:val="009676F3"/>
    <w:rsid w:val="00975535"/>
    <w:rsid w:val="009A1B6A"/>
    <w:rsid w:val="009E7C0A"/>
    <w:rsid w:val="00A1365B"/>
    <w:rsid w:val="00A30507"/>
    <w:rsid w:val="00A52459"/>
    <w:rsid w:val="00A52D06"/>
    <w:rsid w:val="00A72289"/>
    <w:rsid w:val="00A96801"/>
    <w:rsid w:val="00AA7CCB"/>
    <w:rsid w:val="00AB0559"/>
    <w:rsid w:val="00AB2A60"/>
    <w:rsid w:val="00AE132D"/>
    <w:rsid w:val="00AE5E85"/>
    <w:rsid w:val="00AE6F60"/>
    <w:rsid w:val="00AF7FB0"/>
    <w:rsid w:val="00B05771"/>
    <w:rsid w:val="00B06955"/>
    <w:rsid w:val="00B169F3"/>
    <w:rsid w:val="00B340A3"/>
    <w:rsid w:val="00B4336D"/>
    <w:rsid w:val="00B67993"/>
    <w:rsid w:val="00B757D1"/>
    <w:rsid w:val="00B93434"/>
    <w:rsid w:val="00BC2D61"/>
    <w:rsid w:val="00BC5D29"/>
    <w:rsid w:val="00BC6F7E"/>
    <w:rsid w:val="00BE6B5E"/>
    <w:rsid w:val="00BE7F6E"/>
    <w:rsid w:val="00C02EF0"/>
    <w:rsid w:val="00C125C6"/>
    <w:rsid w:val="00C24613"/>
    <w:rsid w:val="00C315C9"/>
    <w:rsid w:val="00C35C7F"/>
    <w:rsid w:val="00C4793C"/>
    <w:rsid w:val="00C553DC"/>
    <w:rsid w:val="00C755B6"/>
    <w:rsid w:val="00CB16F7"/>
    <w:rsid w:val="00CC1342"/>
    <w:rsid w:val="00CD6CAD"/>
    <w:rsid w:val="00CD6E25"/>
    <w:rsid w:val="00D05A84"/>
    <w:rsid w:val="00D379CF"/>
    <w:rsid w:val="00D43347"/>
    <w:rsid w:val="00D60A0B"/>
    <w:rsid w:val="00D64396"/>
    <w:rsid w:val="00D7467F"/>
    <w:rsid w:val="00D82313"/>
    <w:rsid w:val="00D868A5"/>
    <w:rsid w:val="00D91E03"/>
    <w:rsid w:val="00D931BF"/>
    <w:rsid w:val="00DA69F8"/>
    <w:rsid w:val="00DC1353"/>
    <w:rsid w:val="00DC1C2C"/>
    <w:rsid w:val="00DC2A28"/>
    <w:rsid w:val="00DC3F0C"/>
    <w:rsid w:val="00DD2FA1"/>
    <w:rsid w:val="00DE0736"/>
    <w:rsid w:val="00DF0B44"/>
    <w:rsid w:val="00DF21E6"/>
    <w:rsid w:val="00DF78B4"/>
    <w:rsid w:val="00E1749F"/>
    <w:rsid w:val="00E31103"/>
    <w:rsid w:val="00E311A3"/>
    <w:rsid w:val="00E43C55"/>
    <w:rsid w:val="00E55B9D"/>
    <w:rsid w:val="00E56682"/>
    <w:rsid w:val="00E94F25"/>
    <w:rsid w:val="00ED1CAD"/>
    <w:rsid w:val="00ED41BC"/>
    <w:rsid w:val="00EE50BA"/>
    <w:rsid w:val="00EF3AE5"/>
    <w:rsid w:val="00F4508F"/>
    <w:rsid w:val="00F800FB"/>
    <w:rsid w:val="00F851F3"/>
    <w:rsid w:val="00FA7CC9"/>
    <w:rsid w:val="00FB26D9"/>
    <w:rsid w:val="00FB3258"/>
    <w:rsid w:val="00FB61AB"/>
    <w:rsid w:val="00FC2646"/>
    <w:rsid w:val="00FD2770"/>
    <w:rsid w:val="00FF44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2935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body txt Char,header1 Char,Glava Znak Znak Znak Znak Char,Glava Znak Znak Znak Znak Znak Char,Glava Znak Znak Znak Char,Glava Znak Znak Znak Znak Znak Znak Znak Znak Znak Znak Znak Znak Znak Zn Znak Char"/>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uiPriority w:val="34"/>
    <w:qFormat/>
    <w:locked/>
    <w:rsid w:val="00903477"/>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BE6B5E"/>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BE6B5E"/>
    <w:rPr>
      <w:rFonts w:ascii="Tahoma" w:eastAsia="Times New Roman" w:hAnsi="Tahoma" w:cs="Times New Roman"/>
      <w:sz w:val="24"/>
      <w:szCs w:val="20"/>
      <w:lang w:eastAsia="sl-SI"/>
    </w:rPr>
  </w:style>
  <w:style w:type="paragraph" w:customStyle="1" w:styleId="Preformatted">
    <w:name w:val="Preformatted"/>
    <w:basedOn w:val="Normal"/>
    <w:rsid w:val="00BE6B5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eastAsia="ar-SA"/>
    </w:rPr>
  </w:style>
  <w:style w:type="paragraph" w:styleId="BodyText2">
    <w:name w:val="Body Text 2"/>
    <w:basedOn w:val="Normal"/>
    <w:link w:val="BodyText2Char"/>
    <w:uiPriority w:val="99"/>
    <w:semiHidden/>
    <w:unhideWhenUsed/>
    <w:rsid w:val="00AB2A60"/>
    <w:pPr>
      <w:spacing w:after="120" w:line="480" w:lineRule="auto"/>
    </w:pPr>
  </w:style>
  <w:style w:type="character" w:customStyle="1" w:styleId="BodyText2Char">
    <w:name w:val="Body Text 2 Char"/>
    <w:basedOn w:val="DefaultParagraphFont"/>
    <w:link w:val="BodyText2"/>
    <w:uiPriority w:val="99"/>
    <w:semiHidden/>
    <w:rsid w:val="00AB2A60"/>
    <w:rPr>
      <w:rFonts w:ascii="Helvetica" w:hAnsi="Helvetica"/>
    </w:rPr>
  </w:style>
  <w:style w:type="paragraph" w:customStyle="1" w:styleId="arial">
    <w:name w:val="arial"/>
    <w:basedOn w:val="Normal"/>
    <w:rsid w:val="00AB2A60"/>
    <w:pPr>
      <w:autoSpaceDE w:val="0"/>
      <w:autoSpaceDN w:val="0"/>
      <w:adjustRightInd w:val="0"/>
      <w:spacing w:after="0" w:line="240" w:lineRule="auto"/>
    </w:pPr>
    <w:rPr>
      <w:rFonts w:ascii="Tahoma" w:eastAsia="Times New Roman" w:hAnsi="Tahoma" w:cs="Tahoma"/>
      <w:sz w:val="18"/>
      <w:szCs w:val="18"/>
    </w:rPr>
  </w:style>
  <w:style w:type="paragraph" w:styleId="FootnoteText">
    <w:name w:val="footnote text"/>
    <w:basedOn w:val="Normal"/>
    <w:link w:val="FootnoteTextChar"/>
    <w:uiPriority w:val="99"/>
    <w:semiHidden/>
    <w:unhideWhenUsed/>
    <w:rsid w:val="00532D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2D68"/>
    <w:rPr>
      <w:rFonts w:ascii="Helvetica" w:hAnsi="Helvetica"/>
      <w:sz w:val="20"/>
      <w:szCs w:val="20"/>
    </w:rPr>
  </w:style>
  <w:style w:type="character" w:styleId="FootnoteReference">
    <w:name w:val="footnote reference"/>
    <w:basedOn w:val="DefaultParagraphFont"/>
    <w:uiPriority w:val="99"/>
    <w:semiHidden/>
    <w:unhideWhenUsed/>
    <w:rsid w:val="00532D68"/>
    <w:rPr>
      <w:vertAlign w:val="superscript"/>
    </w:rPr>
  </w:style>
  <w:style w:type="character" w:styleId="Hyperlink">
    <w:name w:val="Hyperlink"/>
    <w:basedOn w:val="DefaultParagraphFont"/>
    <w:uiPriority w:val="99"/>
    <w:unhideWhenUsed/>
    <w:rsid w:val="006A6561"/>
    <w:rPr>
      <w:color w:val="0000FF" w:themeColor="hyperlink"/>
      <w:u w:val="single"/>
    </w:rPr>
  </w:style>
  <w:style w:type="paragraph" w:styleId="Revision">
    <w:name w:val="Revision"/>
    <w:hidden/>
    <w:uiPriority w:val="99"/>
    <w:semiHidden/>
    <w:rsid w:val="00AE132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3968E5"/>
    <w:rPr>
      <w:sz w:val="16"/>
      <w:szCs w:val="16"/>
    </w:rPr>
  </w:style>
  <w:style w:type="paragraph" w:styleId="CommentText">
    <w:name w:val="annotation text"/>
    <w:basedOn w:val="Normal"/>
    <w:link w:val="CommentTextChar"/>
    <w:uiPriority w:val="99"/>
    <w:unhideWhenUsed/>
    <w:rsid w:val="003968E5"/>
    <w:pPr>
      <w:spacing w:line="240" w:lineRule="auto"/>
    </w:pPr>
    <w:rPr>
      <w:sz w:val="20"/>
      <w:szCs w:val="20"/>
    </w:rPr>
  </w:style>
  <w:style w:type="character" w:customStyle="1" w:styleId="CommentTextChar">
    <w:name w:val="Comment Text Char"/>
    <w:basedOn w:val="DefaultParagraphFont"/>
    <w:link w:val="CommentText"/>
    <w:uiPriority w:val="99"/>
    <w:rsid w:val="003968E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3968E5"/>
    <w:rPr>
      <w:b/>
      <w:bCs/>
    </w:rPr>
  </w:style>
  <w:style w:type="character" w:customStyle="1" w:styleId="CommentSubjectChar">
    <w:name w:val="Comment Subject Char"/>
    <w:basedOn w:val="CommentTextChar"/>
    <w:link w:val="CommentSubject"/>
    <w:uiPriority w:val="99"/>
    <w:semiHidden/>
    <w:rsid w:val="003968E5"/>
    <w:rPr>
      <w:rFonts w:ascii="Helvetica" w:hAnsi="Helvetica"/>
      <w:b/>
      <w:bCs/>
      <w:sz w:val="20"/>
      <w:szCs w:val="20"/>
    </w:rPr>
  </w:style>
  <w:style w:type="character" w:styleId="UnresolvedMention">
    <w:name w:val="Unresolved Mention"/>
    <w:basedOn w:val="DefaultParagraphFont"/>
    <w:uiPriority w:val="99"/>
    <w:semiHidden/>
    <w:unhideWhenUsed/>
    <w:rsid w:val="00CC13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19572">
      <w:bodyDiv w:val="1"/>
      <w:marLeft w:val="0"/>
      <w:marRight w:val="0"/>
      <w:marTop w:val="0"/>
      <w:marBottom w:val="0"/>
      <w:divBdr>
        <w:top w:val="none" w:sz="0" w:space="0" w:color="auto"/>
        <w:left w:val="none" w:sz="0" w:space="0" w:color="auto"/>
        <w:bottom w:val="none" w:sz="0" w:space="0" w:color="auto"/>
        <w:right w:val="none" w:sz="0" w:space="0" w:color="auto"/>
      </w:divBdr>
    </w:div>
    <w:div w:id="33974271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46844516">
      <w:bodyDiv w:val="1"/>
      <w:marLeft w:val="0"/>
      <w:marRight w:val="0"/>
      <w:marTop w:val="0"/>
      <w:marBottom w:val="0"/>
      <w:divBdr>
        <w:top w:val="none" w:sz="0" w:space="0" w:color="auto"/>
        <w:left w:val="none" w:sz="0" w:space="0" w:color="auto"/>
        <w:bottom w:val="none" w:sz="0" w:space="0" w:color="auto"/>
        <w:right w:val="none" w:sz="0" w:space="0" w:color="auto"/>
      </w:divBdr>
    </w:div>
    <w:div w:id="743645650">
      <w:bodyDiv w:val="1"/>
      <w:marLeft w:val="0"/>
      <w:marRight w:val="0"/>
      <w:marTop w:val="0"/>
      <w:marBottom w:val="0"/>
      <w:divBdr>
        <w:top w:val="none" w:sz="0" w:space="0" w:color="auto"/>
        <w:left w:val="none" w:sz="0" w:space="0" w:color="auto"/>
        <w:bottom w:val="none" w:sz="0" w:space="0" w:color="auto"/>
        <w:right w:val="none" w:sz="0" w:space="0" w:color="auto"/>
      </w:divBdr>
    </w:div>
    <w:div w:id="210904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4.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eader" Target="header30.xml"/><Relationship Id="rId50" Type="http://schemas.openxmlformats.org/officeDocument/2006/relationships/footer" Target="footer1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9.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header" Target="header28.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header" Target="header31.xml"/><Relationship Id="rId8" Type="http://schemas.openxmlformats.org/officeDocument/2006/relationships/header" Target="header1.xml"/><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footer" Target="footer10.xml"/><Relationship Id="rId20" Type="http://schemas.openxmlformats.org/officeDocument/2006/relationships/header" Target="header10.xml"/><Relationship Id="rId41" Type="http://schemas.openxmlformats.org/officeDocument/2006/relationships/header" Target="header2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header" Target="header3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884B0-810A-4E00-8C0D-AC8DF8E0F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7824</Words>
  <Characters>44598</Characters>
  <Application>Microsoft Office Word</Application>
  <DocSecurity>0</DocSecurity>
  <Lines>371</Lines>
  <Paragraphs>104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2023-06-22T10:35:00Z</cp:lastPrinted>
  <dcterms:created xsi:type="dcterms:W3CDTF">2023-09-11T20:02:00Z</dcterms:created>
  <dcterms:modified xsi:type="dcterms:W3CDTF">2023-09-11T20:03:00Z</dcterms:modified>
</cp:coreProperties>
</file>